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C3DE8" w:rsidRPr="00375995" w:rsidRDefault="005C3DE8" w:rsidP="005C3DE8">
      <w:pPr>
        <w:rPr>
          <w:rFonts w:asciiTheme="minorHAnsi" w:hAnsiTheme="minorHAnsi" w:cstheme="minorHAnsi"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  <w:r w:rsidRPr="00375995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b/>
          <w:noProof/>
          <w:sz w:val="22"/>
          <w:szCs w:val="22"/>
        </w:rPr>
      </w:pPr>
    </w:p>
    <w:p w:rsidR="005C3DE8" w:rsidRPr="00375995" w:rsidRDefault="001C7524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375995">
        <w:rPr>
          <w:rFonts w:asciiTheme="minorHAnsi" w:hAnsiTheme="minorHAnsi" w:cstheme="minorHAnsi"/>
          <w:b/>
          <w:noProof/>
          <w:sz w:val="22"/>
          <w:szCs w:val="22"/>
        </w:rPr>
        <w:t>Koprivničko-križevačka županija</w:t>
      </w:r>
    </w:p>
    <w:p w:rsidR="005C3DE8" w:rsidRPr="00375995" w:rsidRDefault="005C3DE8" w:rsidP="005C3DE8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5C3DE8" w:rsidRPr="00375995" w:rsidRDefault="005C3DE8" w:rsidP="005C3DE8">
      <w:pPr>
        <w:pStyle w:val="SubTitle2"/>
        <w:rPr>
          <w:rFonts w:asciiTheme="minorHAnsi" w:hAnsiTheme="minorHAnsi" w:cstheme="minorHAnsi"/>
          <w:noProof/>
          <w:sz w:val="22"/>
          <w:szCs w:val="22"/>
          <w:lang w:val="hr-HR"/>
        </w:rPr>
      </w:pPr>
    </w:p>
    <w:p w:rsidR="001F157D" w:rsidRPr="001F157D" w:rsidRDefault="004405C4" w:rsidP="001F157D">
      <w:pPr>
        <w:jc w:val="center"/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</w:pPr>
      <w:r w:rsidRPr="004405C4">
        <w:rPr>
          <w:rFonts w:asciiTheme="minorHAnsi" w:hAnsiTheme="minorHAnsi" w:cstheme="minorHAnsi"/>
          <w:b/>
          <w:bCs/>
          <w:noProof/>
          <w:color w:val="000000"/>
          <w:sz w:val="22"/>
          <w:szCs w:val="22"/>
          <w:lang w:eastAsia="de-DE"/>
        </w:rPr>
        <w:t>Poziva za predlaganje javnih potreba u kulturi za 2023. godinu</w:t>
      </w:r>
    </w:p>
    <w:p w:rsidR="005654CC" w:rsidRPr="00375995" w:rsidRDefault="005654CC" w:rsidP="003B1409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125646" w:rsidRPr="00375995" w:rsidRDefault="00125646" w:rsidP="001B264A">
      <w:pPr>
        <w:rPr>
          <w:rFonts w:asciiTheme="minorHAnsi" w:hAnsiTheme="minorHAnsi" w:cstheme="minorHAnsi"/>
          <w:sz w:val="22"/>
          <w:szCs w:val="22"/>
        </w:rPr>
      </w:pPr>
    </w:p>
    <w:p w:rsidR="005654CC" w:rsidRPr="00375995" w:rsidRDefault="005654CC" w:rsidP="005654CC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5654CC" w:rsidRPr="00375995" w:rsidRDefault="00443B3D" w:rsidP="00E53AFB">
      <w:pPr>
        <w:pStyle w:val="SubTitle1"/>
        <w:rPr>
          <w:rFonts w:asciiTheme="minorHAnsi" w:hAnsiTheme="minorHAnsi" w:cstheme="minorHAnsi"/>
          <w:sz w:val="22"/>
          <w:szCs w:val="22"/>
          <w:lang w:val="hr-HR"/>
        </w:rPr>
      </w:pPr>
      <w:r w:rsidRPr="00375995">
        <w:rPr>
          <w:rFonts w:asciiTheme="minorHAnsi" w:hAnsiTheme="minorHAnsi" w:cstheme="minorHAnsi"/>
          <w:sz w:val="22"/>
          <w:szCs w:val="22"/>
          <w:lang w:val="hr-HR"/>
        </w:rPr>
        <w:t>O</w:t>
      </w:r>
      <w:r w:rsidR="005654CC" w:rsidRPr="00375995">
        <w:rPr>
          <w:rFonts w:asciiTheme="minorHAnsi" w:hAnsiTheme="minorHAnsi" w:cstheme="minorHAnsi"/>
          <w:sz w:val="22"/>
          <w:szCs w:val="22"/>
          <w:lang w:val="hr-HR"/>
        </w:rPr>
        <w:t xml:space="preserve">brazac </w:t>
      </w:r>
      <w:r w:rsidRPr="00375995">
        <w:rPr>
          <w:rFonts w:asciiTheme="minorHAnsi" w:hAnsiTheme="minorHAnsi" w:cstheme="minorHAnsi"/>
          <w:sz w:val="22"/>
          <w:szCs w:val="22"/>
          <w:lang w:val="hr-HR"/>
        </w:rPr>
        <w:t xml:space="preserve">opisa programa ili projekta  </w:t>
      </w:r>
      <w:r w:rsidR="005654CC" w:rsidRPr="00375995">
        <w:rPr>
          <w:rFonts w:asciiTheme="minorHAnsi" w:hAnsiTheme="minorHAnsi" w:cstheme="minorHAnsi"/>
          <w:sz w:val="22"/>
          <w:szCs w:val="22"/>
          <w:lang w:val="hr-HR"/>
        </w:rPr>
        <w:br/>
      </w:r>
    </w:p>
    <w:p w:rsidR="00171601" w:rsidRPr="00375995" w:rsidRDefault="00171601" w:rsidP="00171601">
      <w:pPr>
        <w:pStyle w:val="SubTitle2"/>
        <w:rPr>
          <w:rFonts w:asciiTheme="minorHAnsi" w:hAnsiTheme="minorHAnsi" w:cstheme="minorHAnsi"/>
          <w:sz w:val="22"/>
          <w:szCs w:val="22"/>
          <w:lang w:val="hr-HR"/>
        </w:rPr>
      </w:pPr>
    </w:p>
    <w:p w:rsidR="00AC6AFB" w:rsidRPr="00A33154" w:rsidRDefault="00701C87" w:rsidP="005654CC">
      <w:pPr>
        <w:pStyle w:val="SubTitle1"/>
        <w:rPr>
          <w:rFonts w:asciiTheme="minorHAnsi" w:hAnsiTheme="minorHAnsi" w:cstheme="minorHAnsi"/>
          <w:b w:val="0"/>
          <w:sz w:val="22"/>
          <w:szCs w:val="22"/>
          <w:lang w:val="hr-HR"/>
        </w:rPr>
      </w:pPr>
      <w:r w:rsidRPr="00A33154">
        <w:rPr>
          <w:rFonts w:asciiTheme="minorHAnsi" w:hAnsiTheme="minorHAnsi" w:cstheme="minorHAnsi"/>
          <w:b w:val="0"/>
          <w:sz w:val="22"/>
          <w:szCs w:val="22"/>
          <w:lang w:val="hr-HR"/>
        </w:rPr>
        <w:t xml:space="preserve">Datum objave </w:t>
      </w:r>
      <w:r w:rsidR="00026738">
        <w:rPr>
          <w:rFonts w:asciiTheme="minorHAnsi" w:hAnsiTheme="minorHAnsi" w:cstheme="minorHAnsi"/>
          <w:b w:val="0"/>
          <w:sz w:val="22"/>
          <w:szCs w:val="22"/>
          <w:lang w:val="hr-HR"/>
        </w:rPr>
        <w:t>poziva</w:t>
      </w:r>
      <w:r w:rsidRPr="00A33154">
        <w:rPr>
          <w:rFonts w:asciiTheme="minorHAnsi" w:hAnsiTheme="minorHAnsi" w:cstheme="minorHAnsi"/>
          <w:b w:val="0"/>
          <w:sz w:val="22"/>
          <w:szCs w:val="22"/>
          <w:lang w:val="hr-HR"/>
        </w:rPr>
        <w:t>:</w:t>
      </w:r>
      <w:r w:rsidR="005D4C18" w:rsidRPr="00A33154">
        <w:rPr>
          <w:rFonts w:asciiTheme="minorHAnsi" w:hAnsiTheme="minorHAnsi" w:cstheme="minorHAnsi"/>
          <w:b w:val="0"/>
          <w:sz w:val="22"/>
          <w:szCs w:val="22"/>
          <w:lang w:val="hr-HR"/>
        </w:rPr>
        <w:t xml:space="preserve"> </w:t>
      </w:r>
    </w:p>
    <w:p w:rsidR="005654CC" w:rsidRPr="00A33154" w:rsidRDefault="00045E5A" w:rsidP="005654CC">
      <w:pPr>
        <w:pStyle w:val="SubTitle1"/>
        <w:rPr>
          <w:rFonts w:asciiTheme="minorHAnsi" w:hAnsiTheme="minorHAnsi" w:cstheme="minorHAnsi"/>
          <w:sz w:val="22"/>
          <w:szCs w:val="22"/>
          <w:lang w:val="hr-HR"/>
        </w:rPr>
      </w:pPr>
      <w:r w:rsidRPr="004405C4">
        <w:rPr>
          <w:rFonts w:asciiTheme="minorHAnsi" w:hAnsiTheme="minorHAnsi" w:cstheme="minorHAnsi"/>
          <w:sz w:val="22"/>
          <w:szCs w:val="22"/>
          <w:lang w:val="hr-HR"/>
        </w:rPr>
        <w:t>30.09</w:t>
      </w:r>
      <w:r w:rsidR="00A33154" w:rsidRPr="00A33154">
        <w:rPr>
          <w:rFonts w:asciiTheme="minorHAnsi" w:hAnsiTheme="minorHAnsi" w:cstheme="minorHAnsi"/>
          <w:sz w:val="22"/>
          <w:szCs w:val="22"/>
          <w:lang w:val="hr-HR"/>
        </w:rPr>
        <w:t>.</w:t>
      </w:r>
      <w:r w:rsidR="004635E2">
        <w:rPr>
          <w:rFonts w:asciiTheme="minorHAnsi" w:hAnsiTheme="minorHAnsi" w:cstheme="minorHAnsi"/>
          <w:sz w:val="22"/>
          <w:szCs w:val="22"/>
          <w:lang w:val="hr-HR"/>
        </w:rPr>
        <w:t>2022</w:t>
      </w:r>
      <w:r w:rsidR="00332443" w:rsidRPr="00A33154">
        <w:rPr>
          <w:rFonts w:asciiTheme="minorHAnsi" w:hAnsiTheme="minorHAnsi" w:cstheme="minorHAnsi"/>
          <w:sz w:val="22"/>
          <w:szCs w:val="22"/>
          <w:lang w:val="hr-HR"/>
        </w:rPr>
        <w:t>.</w:t>
      </w:r>
    </w:p>
    <w:p w:rsidR="00AC6AFB" w:rsidRPr="00A33154" w:rsidRDefault="00701C87" w:rsidP="005654CC">
      <w:pPr>
        <w:pStyle w:val="SubTitle2"/>
        <w:rPr>
          <w:rFonts w:asciiTheme="minorHAnsi" w:hAnsiTheme="minorHAnsi" w:cstheme="minorHAnsi"/>
          <w:b w:val="0"/>
          <w:sz w:val="22"/>
          <w:szCs w:val="22"/>
          <w:lang w:val="hr-HR"/>
        </w:rPr>
      </w:pPr>
      <w:r w:rsidRPr="00A33154">
        <w:rPr>
          <w:rFonts w:asciiTheme="minorHAnsi" w:hAnsiTheme="minorHAnsi" w:cstheme="minorHAnsi"/>
          <w:b w:val="0"/>
          <w:sz w:val="22"/>
          <w:szCs w:val="22"/>
          <w:lang w:val="hr-HR"/>
        </w:rPr>
        <w:t xml:space="preserve">Rok za dostavu prijava na </w:t>
      </w:r>
      <w:r w:rsidR="00026738">
        <w:rPr>
          <w:rFonts w:asciiTheme="minorHAnsi" w:hAnsiTheme="minorHAnsi" w:cstheme="minorHAnsi"/>
          <w:b w:val="0"/>
          <w:sz w:val="22"/>
          <w:szCs w:val="22"/>
          <w:lang w:val="hr-HR"/>
        </w:rPr>
        <w:t>poziv</w:t>
      </w:r>
      <w:r w:rsidRPr="00A33154">
        <w:rPr>
          <w:rFonts w:asciiTheme="minorHAnsi" w:hAnsiTheme="minorHAnsi" w:cstheme="minorHAnsi"/>
          <w:b w:val="0"/>
          <w:sz w:val="22"/>
          <w:szCs w:val="22"/>
          <w:lang w:val="hr-HR"/>
        </w:rPr>
        <w:t>:</w:t>
      </w:r>
    </w:p>
    <w:p w:rsidR="005654CC" w:rsidRPr="00375995" w:rsidRDefault="00701C87" w:rsidP="005654CC">
      <w:pPr>
        <w:pStyle w:val="SubTitle2"/>
        <w:rPr>
          <w:rFonts w:asciiTheme="minorHAnsi" w:hAnsiTheme="minorHAnsi" w:cstheme="minorHAnsi"/>
          <w:sz w:val="22"/>
          <w:szCs w:val="22"/>
          <w:lang w:val="hr-HR"/>
        </w:rPr>
      </w:pPr>
      <w:r w:rsidRPr="00A33154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  <w:r w:rsidR="004405C4" w:rsidRPr="004405C4">
        <w:rPr>
          <w:rFonts w:asciiTheme="minorHAnsi" w:hAnsiTheme="minorHAnsi" w:cstheme="minorHAnsi"/>
          <w:sz w:val="22"/>
          <w:szCs w:val="22"/>
          <w:lang w:val="hr-HR"/>
        </w:rPr>
        <w:t>31.10</w:t>
      </w:r>
      <w:r w:rsidR="00A33154" w:rsidRPr="004405C4">
        <w:rPr>
          <w:rFonts w:asciiTheme="minorHAnsi" w:hAnsiTheme="minorHAnsi" w:cstheme="minorHAnsi"/>
          <w:sz w:val="22"/>
          <w:szCs w:val="22"/>
          <w:lang w:val="hr-HR"/>
        </w:rPr>
        <w:t>.</w:t>
      </w:r>
      <w:r w:rsidR="004635E2" w:rsidRPr="004405C4">
        <w:rPr>
          <w:rFonts w:asciiTheme="minorHAnsi" w:hAnsiTheme="minorHAnsi" w:cstheme="minorHAnsi"/>
          <w:sz w:val="22"/>
          <w:szCs w:val="22"/>
          <w:lang w:val="hr-HR"/>
        </w:rPr>
        <w:t>2022</w:t>
      </w:r>
      <w:r w:rsidR="00332443" w:rsidRPr="00A33154">
        <w:rPr>
          <w:rFonts w:asciiTheme="minorHAnsi" w:hAnsiTheme="minorHAnsi" w:cstheme="minorHAnsi"/>
          <w:sz w:val="22"/>
          <w:szCs w:val="22"/>
          <w:lang w:val="hr-HR"/>
        </w:rPr>
        <w:t>.</w:t>
      </w:r>
      <w:r w:rsidR="00AC6AFB" w:rsidRPr="00A33154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</w:p>
    <w:p w:rsidR="003526CA" w:rsidRPr="00375995" w:rsidRDefault="003526CA" w:rsidP="005654CC">
      <w:pPr>
        <w:pStyle w:val="SubTitle2"/>
        <w:rPr>
          <w:rFonts w:asciiTheme="minorHAnsi" w:hAnsiTheme="minorHAnsi" w:cstheme="minorHAnsi"/>
          <w:b w:val="0"/>
          <w:sz w:val="22"/>
          <w:szCs w:val="22"/>
          <w:lang w:val="hr-HR"/>
        </w:rPr>
      </w:pPr>
    </w:p>
    <w:p w:rsidR="005654CC" w:rsidRPr="00375995" w:rsidRDefault="005654CC" w:rsidP="00D92059">
      <w:pPr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E53AFB" w:rsidRPr="00375995" w:rsidRDefault="00E53AFB" w:rsidP="002100BB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rPr>
          <w:rFonts w:asciiTheme="minorHAnsi" w:hAnsiTheme="minorHAnsi" w:cstheme="minorHAnsi"/>
          <w:b/>
          <w:sz w:val="22"/>
          <w:szCs w:val="22"/>
        </w:rPr>
      </w:pPr>
      <w:r w:rsidRPr="00375995">
        <w:rPr>
          <w:rFonts w:asciiTheme="minorHAnsi" w:hAnsiTheme="minorHAnsi" w:cstheme="minorHAnsi"/>
          <w:b/>
          <w:sz w:val="22"/>
          <w:szCs w:val="22"/>
        </w:rPr>
        <w:t>Molimo Vas da prije ispunjavanja Obrasca paž</w:t>
      </w:r>
      <w:r w:rsidR="005C3DE8" w:rsidRPr="00375995">
        <w:rPr>
          <w:rFonts w:asciiTheme="minorHAnsi" w:hAnsiTheme="minorHAnsi" w:cstheme="minorHAnsi"/>
          <w:b/>
          <w:sz w:val="22"/>
          <w:szCs w:val="22"/>
        </w:rPr>
        <w:t>ljivo pročitate Upute za prijavitelje.</w:t>
      </w:r>
    </w:p>
    <w:p w:rsidR="005654CC" w:rsidRDefault="00E53AFB" w:rsidP="00375995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both"/>
        <w:rPr>
          <w:rFonts w:asciiTheme="minorHAnsi" w:hAnsiTheme="minorHAnsi" w:cstheme="minorHAnsi"/>
          <w:sz w:val="22"/>
          <w:szCs w:val="22"/>
        </w:rPr>
      </w:pPr>
      <w:r w:rsidRPr="00375995">
        <w:rPr>
          <w:rFonts w:asciiTheme="minorHAnsi" w:hAnsiTheme="minorHAnsi" w:cstheme="minorHAnsi"/>
          <w:sz w:val="22"/>
          <w:szCs w:val="22"/>
        </w:rPr>
        <w:t>Obrazac pažljivo popunite</w:t>
      </w:r>
      <w:r w:rsidR="00C303A8" w:rsidRPr="00375995">
        <w:rPr>
          <w:rFonts w:asciiTheme="minorHAnsi" w:hAnsiTheme="minorHAnsi" w:cstheme="minorHAnsi"/>
          <w:sz w:val="22"/>
          <w:szCs w:val="22"/>
        </w:rPr>
        <w:t>,</w:t>
      </w:r>
      <w:r w:rsidRPr="00375995">
        <w:rPr>
          <w:rFonts w:asciiTheme="minorHAnsi" w:hAnsiTheme="minorHAnsi" w:cstheme="minorHAnsi"/>
          <w:sz w:val="22"/>
          <w:szCs w:val="22"/>
        </w:rPr>
        <w:t xml:space="preserve"> i što je moguće jasnije</w:t>
      </w:r>
      <w:r w:rsidR="00C303A8" w:rsidRPr="00375995">
        <w:rPr>
          <w:rFonts w:asciiTheme="minorHAnsi" w:hAnsiTheme="minorHAnsi" w:cstheme="minorHAnsi"/>
          <w:sz w:val="22"/>
          <w:szCs w:val="22"/>
        </w:rPr>
        <w:t>,</w:t>
      </w:r>
      <w:r w:rsidRPr="00375995">
        <w:rPr>
          <w:rFonts w:asciiTheme="minorHAnsi" w:hAnsiTheme="minorHAnsi" w:cstheme="minorHAnsi"/>
          <w:sz w:val="22"/>
          <w:szCs w:val="22"/>
        </w:rPr>
        <w:t xml:space="preserve"> da bi se mogla napraviti procjena kvalitete prijedloga programa</w:t>
      </w:r>
      <w:r w:rsidR="00482A2F" w:rsidRPr="00375995">
        <w:rPr>
          <w:rFonts w:asciiTheme="minorHAnsi" w:hAnsiTheme="minorHAnsi" w:cstheme="minorHAnsi"/>
          <w:sz w:val="22"/>
          <w:szCs w:val="22"/>
        </w:rPr>
        <w:t>/projekta</w:t>
      </w:r>
      <w:r w:rsidRPr="00375995">
        <w:rPr>
          <w:rFonts w:asciiTheme="minorHAnsi" w:hAnsiTheme="minorHAnsi" w:cstheme="minorHAnsi"/>
          <w:sz w:val="22"/>
          <w:szCs w:val="22"/>
        </w:rPr>
        <w:t xml:space="preserve">. Budite precizni i navedite dovoljno detalja koji će omogućiti jasnoću prijedloga. </w:t>
      </w:r>
    </w:p>
    <w:p w:rsidR="00375995" w:rsidRPr="00375995" w:rsidRDefault="00375995" w:rsidP="00375995">
      <w:pPr>
        <w:pStyle w:val="Tijelotek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5654CC" w:rsidRPr="00375995" w:rsidRDefault="005654CC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  <w:r w:rsidRPr="00375995">
        <w:rPr>
          <w:rFonts w:asciiTheme="minorHAnsi" w:eastAsia="Arial Unicode MS" w:hAnsiTheme="minorHAnsi" w:cstheme="minorHAnsi"/>
          <w:b/>
          <w:bCs/>
          <w:sz w:val="22"/>
          <w:szCs w:val="22"/>
        </w:rPr>
        <w:t>Molimo da obrazac popunite korištenjem računala</w:t>
      </w:r>
    </w:p>
    <w:p w:rsidR="00375995" w:rsidRP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4405C4" w:rsidRDefault="004405C4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Default="00375995" w:rsidP="005654CC">
      <w:pPr>
        <w:ind w:hanging="13"/>
        <w:jc w:val="center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375995" w:rsidRPr="00375995" w:rsidRDefault="00375995" w:rsidP="00F85328">
      <w:pPr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54"/>
      </w:tblGrid>
      <w:tr w:rsidR="00375995" w:rsidRPr="00375995" w:rsidTr="0023568B">
        <w:trPr>
          <w:trHeight w:val="290"/>
        </w:trPr>
        <w:tc>
          <w:tcPr>
            <w:tcW w:w="9854" w:type="dxa"/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 xml:space="preserve">Upisati naziv prijavitelja programa/projekta:  </w:t>
            </w: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tcBorders>
              <w:bottom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290"/>
        </w:trPr>
        <w:tc>
          <w:tcPr>
            <w:tcW w:w="9854" w:type="dxa"/>
            <w:tcBorders>
              <w:top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290"/>
        </w:trPr>
        <w:tc>
          <w:tcPr>
            <w:tcW w:w="9854" w:type="dxa"/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Upisati naziv programa/projekta:  </w:t>
            </w: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tcBorders>
              <w:bottom w:val="single" w:sz="6" w:space="0" w:color="auto"/>
            </w:tcBorders>
            <w:shd w:val="clear" w:color="auto" w:fill="auto"/>
          </w:tcPr>
          <w:p w:rsidR="00375995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:rsidR="00F85328" w:rsidRPr="008F4CFE" w:rsidRDefault="00F85328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tcBorders>
              <w:top w:val="single" w:sz="6" w:space="0" w:color="auto"/>
            </w:tcBorders>
            <w:shd w:val="clear" w:color="auto" w:fill="auto"/>
          </w:tcPr>
          <w:p w:rsidR="00375995" w:rsidRPr="008F4CFE" w:rsidRDefault="00375995" w:rsidP="00A017FB">
            <w:pPr>
              <w:suppressAutoHyphens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375995" w:rsidRPr="00375995" w:rsidTr="0023568B">
        <w:trPr>
          <w:trHeight w:val="61"/>
        </w:trPr>
        <w:tc>
          <w:tcPr>
            <w:tcW w:w="9854" w:type="dxa"/>
            <w:shd w:val="clear" w:color="auto" w:fill="auto"/>
          </w:tcPr>
          <w:p w:rsidR="00375995" w:rsidRPr="008F4CFE" w:rsidRDefault="00375995" w:rsidP="001F157D">
            <w:pPr>
              <w:suppressAutoHyphens w:val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t>PRIORITETNO PODRUČJE (</w:t>
            </w:r>
            <w:r w:rsidR="001F157D">
              <w:rPr>
                <w:rFonts w:asciiTheme="minorHAnsi" w:hAnsiTheme="minorHAnsi" w:cstheme="minorHAnsi"/>
                <w:b/>
                <w:sz w:val="22"/>
                <w:szCs w:val="22"/>
              </w:rPr>
              <w:t>ZAOKRUŽITI</w:t>
            </w: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</w:tbl>
    <w:p w:rsidR="001F157D" w:rsidRPr="0075092C" w:rsidRDefault="001F157D" w:rsidP="001F157D">
      <w:pPr>
        <w:ind w:hanging="13"/>
        <w:rPr>
          <w:rFonts w:asciiTheme="minorHAnsi" w:eastAsia="Arial Unicode MS" w:hAnsiTheme="minorHAnsi" w:cstheme="minorHAnsi"/>
          <w:bCs/>
          <w:sz w:val="22"/>
          <w:szCs w:val="22"/>
        </w:rPr>
      </w:pPr>
      <w:r w:rsidRPr="0075092C">
        <w:rPr>
          <w:rFonts w:asciiTheme="minorHAnsi" w:eastAsia="Arial Unicode MS" w:hAnsiTheme="minorHAnsi" w:cstheme="minorHAnsi"/>
          <w:bCs/>
          <w:sz w:val="22"/>
          <w:szCs w:val="22"/>
        </w:rPr>
        <w:t>1. izdavačka</w:t>
      </w:r>
      <w:r w:rsidR="004405C4">
        <w:rPr>
          <w:rFonts w:asciiTheme="minorHAnsi" w:eastAsia="Arial Unicode MS" w:hAnsiTheme="minorHAnsi" w:cstheme="minorHAnsi"/>
          <w:bCs/>
          <w:sz w:val="22"/>
          <w:szCs w:val="22"/>
        </w:rPr>
        <w:t xml:space="preserve"> i nakladnička</w:t>
      </w:r>
      <w:r w:rsidRPr="0075092C">
        <w:rPr>
          <w:rFonts w:asciiTheme="minorHAnsi" w:eastAsia="Arial Unicode MS" w:hAnsiTheme="minorHAnsi" w:cstheme="minorHAnsi"/>
          <w:bCs/>
          <w:sz w:val="22"/>
          <w:szCs w:val="22"/>
        </w:rPr>
        <w:t xml:space="preserve"> djelatnost</w:t>
      </w:r>
    </w:p>
    <w:p w:rsidR="00227E76" w:rsidRPr="0075092C" w:rsidRDefault="001F157D" w:rsidP="00227E76">
      <w:pPr>
        <w:ind w:hanging="13"/>
        <w:rPr>
          <w:rFonts w:asciiTheme="minorHAnsi" w:eastAsia="Arial Unicode MS" w:hAnsiTheme="minorHAnsi" w:cstheme="minorHAnsi"/>
          <w:bCs/>
          <w:sz w:val="22"/>
          <w:szCs w:val="22"/>
        </w:rPr>
      </w:pPr>
      <w:r w:rsidRPr="0075092C">
        <w:rPr>
          <w:rFonts w:asciiTheme="minorHAnsi" w:eastAsia="Arial Unicode MS" w:hAnsiTheme="minorHAnsi" w:cstheme="minorHAnsi"/>
          <w:bCs/>
          <w:sz w:val="22"/>
          <w:szCs w:val="22"/>
        </w:rPr>
        <w:t xml:space="preserve">2. </w:t>
      </w:r>
      <w:r w:rsidR="00171FD9" w:rsidRPr="0075092C">
        <w:rPr>
          <w:rFonts w:asciiTheme="minorHAnsi" w:eastAsia="Arial Unicode MS" w:hAnsiTheme="minorHAnsi" w:cstheme="minorHAnsi"/>
          <w:bCs/>
          <w:sz w:val="22"/>
          <w:szCs w:val="22"/>
        </w:rPr>
        <w:t>likovn</w:t>
      </w:r>
      <w:r w:rsidR="00227E76" w:rsidRPr="0075092C">
        <w:rPr>
          <w:rFonts w:asciiTheme="minorHAnsi" w:eastAsia="Arial Unicode MS" w:hAnsiTheme="minorHAnsi" w:cstheme="minorHAnsi"/>
          <w:bCs/>
          <w:sz w:val="22"/>
          <w:szCs w:val="22"/>
        </w:rPr>
        <w:t>a</w:t>
      </w:r>
      <w:r w:rsidR="00171FD9" w:rsidRPr="0075092C">
        <w:rPr>
          <w:rFonts w:asciiTheme="minorHAnsi" w:eastAsia="Arial Unicode MS" w:hAnsiTheme="minorHAnsi" w:cstheme="minorHAnsi"/>
          <w:bCs/>
          <w:sz w:val="22"/>
          <w:szCs w:val="22"/>
        </w:rPr>
        <w:t xml:space="preserve"> djelatnost</w:t>
      </w:r>
    </w:p>
    <w:p w:rsidR="00227E76" w:rsidRPr="0075092C" w:rsidRDefault="001F157D" w:rsidP="00227E76">
      <w:pPr>
        <w:ind w:hanging="13"/>
        <w:rPr>
          <w:rFonts w:asciiTheme="minorHAnsi" w:eastAsia="Arial Unicode MS" w:hAnsiTheme="minorHAnsi" w:cstheme="minorHAnsi"/>
          <w:bCs/>
          <w:sz w:val="22"/>
          <w:szCs w:val="22"/>
        </w:rPr>
      </w:pPr>
      <w:r w:rsidRPr="0075092C">
        <w:rPr>
          <w:rFonts w:asciiTheme="minorHAnsi" w:eastAsia="Arial Unicode MS" w:hAnsiTheme="minorHAnsi" w:cstheme="minorHAnsi"/>
          <w:bCs/>
          <w:sz w:val="22"/>
          <w:szCs w:val="22"/>
        </w:rPr>
        <w:t xml:space="preserve">3. </w:t>
      </w:r>
      <w:r w:rsidR="00227E76" w:rsidRPr="0075092C">
        <w:rPr>
          <w:rFonts w:asciiTheme="minorHAnsi" w:eastAsia="Arial Unicode MS" w:hAnsiTheme="minorHAnsi" w:cstheme="minorHAnsi"/>
          <w:bCs/>
          <w:sz w:val="22"/>
          <w:szCs w:val="22"/>
        </w:rPr>
        <w:t xml:space="preserve">ostala područja kulture </w:t>
      </w:r>
    </w:p>
    <w:p w:rsidR="001F157D" w:rsidRPr="0075092C" w:rsidRDefault="001F157D" w:rsidP="001F157D">
      <w:pPr>
        <w:ind w:hanging="13"/>
        <w:rPr>
          <w:rFonts w:asciiTheme="minorHAnsi" w:eastAsia="Arial Unicode MS" w:hAnsiTheme="minorHAnsi" w:cstheme="minorHAnsi"/>
          <w:bCs/>
          <w:sz w:val="22"/>
          <w:szCs w:val="22"/>
        </w:rPr>
      </w:pPr>
      <w:r w:rsidRPr="0075092C">
        <w:rPr>
          <w:rFonts w:asciiTheme="minorHAnsi" w:eastAsia="Arial Unicode MS" w:hAnsiTheme="minorHAnsi" w:cstheme="minorHAnsi"/>
          <w:bCs/>
          <w:sz w:val="22"/>
          <w:szCs w:val="22"/>
        </w:rPr>
        <w:t xml:space="preserve">4. </w:t>
      </w:r>
      <w:r w:rsidR="00227E76" w:rsidRPr="0075092C">
        <w:rPr>
          <w:rFonts w:asciiTheme="minorHAnsi" w:eastAsia="Arial Unicode MS" w:hAnsiTheme="minorHAnsi" w:cstheme="minorHAnsi"/>
          <w:bCs/>
          <w:sz w:val="22"/>
          <w:szCs w:val="22"/>
        </w:rPr>
        <w:t>zaštita i održavanje sakralnih objekata i provođenje vjerskih manifestacija, te obilježavanje blagdana</w:t>
      </w:r>
    </w:p>
    <w:p w:rsidR="001F157D" w:rsidRDefault="001F157D" w:rsidP="001F157D">
      <w:pPr>
        <w:ind w:hanging="13"/>
        <w:rPr>
          <w:rFonts w:asciiTheme="minorHAnsi" w:eastAsia="Arial Unicode MS" w:hAnsiTheme="minorHAnsi" w:cstheme="minorHAnsi"/>
          <w:bCs/>
          <w:sz w:val="22"/>
          <w:szCs w:val="22"/>
        </w:rPr>
      </w:pPr>
      <w:r w:rsidRPr="0075092C">
        <w:rPr>
          <w:rFonts w:asciiTheme="minorHAnsi" w:eastAsia="Arial Unicode MS" w:hAnsiTheme="minorHAnsi" w:cstheme="minorHAnsi"/>
          <w:bCs/>
          <w:sz w:val="22"/>
          <w:szCs w:val="22"/>
        </w:rPr>
        <w:t>5. djelatnost i rad Zajednice kulturno-umjetničkih udruga</w:t>
      </w:r>
    </w:p>
    <w:p w:rsidR="004405C4" w:rsidRPr="004405C4" w:rsidRDefault="004405C4" w:rsidP="004405C4">
      <w:pPr>
        <w:ind w:hanging="13"/>
        <w:rPr>
          <w:rFonts w:asciiTheme="minorHAnsi" w:eastAsia="Arial Unicode MS" w:hAnsiTheme="minorHAnsi" w:cstheme="minorHAnsi"/>
          <w:bCs/>
          <w:sz w:val="22"/>
          <w:szCs w:val="22"/>
        </w:rPr>
      </w:pPr>
      <w:r>
        <w:rPr>
          <w:rFonts w:asciiTheme="minorHAnsi" w:eastAsia="Arial Unicode MS" w:hAnsiTheme="minorHAnsi" w:cstheme="minorHAnsi"/>
          <w:bCs/>
          <w:sz w:val="22"/>
          <w:szCs w:val="22"/>
        </w:rPr>
        <w:t>6</w:t>
      </w:r>
      <w:r w:rsidRPr="004405C4">
        <w:rPr>
          <w:rFonts w:asciiTheme="minorHAnsi" w:eastAsia="Arial Unicode MS" w:hAnsiTheme="minorHAnsi" w:cstheme="minorHAnsi"/>
          <w:bCs/>
          <w:sz w:val="22"/>
          <w:szCs w:val="22"/>
        </w:rPr>
        <w:t>. muzejsko-galerijska djelatnost</w:t>
      </w:r>
    </w:p>
    <w:p w:rsidR="001533C1" w:rsidRPr="004405C4" w:rsidRDefault="004405C4" w:rsidP="004405C4">
      <w:pPr>
        <w:ind w:hanging="13"/>
        <w:rPr>
          <w:rFonts w:asciiTheme="minorHAnsi" w:eastAsia="Arial Unicode MS" w:hAnsiTheme="minorHAnsi" w:cstheme="minorHAnsi"/>
          <w:bCs/>
          <w:sz w:val="22"/>
          <w:szCs w:val="22"/>
        </w:rPr>
      </w:pPr>
      <w:r>
        <w:rPr>
          <w:rFonts w:asciiTheme="minorHAnsi" w:eastAsia="Arial Unicode MS" w:hAnsiTheme="minorHAnsi" w:cstheme="minorHAnsi"/>
          <w:bCs/>
          <w:sz w:val="22"/>
          <w:szCs w:val="22"/>
        </w:rPr>
        <w:t>7. knjižnična djelatnost</w:t>
      </w:r>
    </w:p>
    <w:p w:rsidR="001533C1" w:rsidRPr="00375995" w:rsidRDefault="001533C1" w:rsidP="003D4C05">
      <w:pPr>
        <w:ind w:hanging="13"/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868" w:type="dxa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410"/>
        <w:gridCol w:w="167"/>
        <w:gridCol w:w="808"/>
        <w:gridCol w:w="813"/>
        <w:gridCol w:w="276"/>
        <w:gridCol w:w="441"/>
        <w:gridCol w:w="35"/>
        <w:gridCol w:w="619"/>
        <w:gridCol w:w="260"/>
        <w:gridCol w:w="185"/>
        <w:gridCol w:w="625"/>
        <w:gridCol w:w="29"/>
        <w:gridCol w:w="268"/>
        <w:gridCol w:w="14"/>
        <w:gridCol w:w="25"/>
        <w:gridCol w:w="6"/>
        <w:gridCol w:w="161"/>
        <w:gridCol w:w="120"/>
        <w:gridCol w:w="150"/>
        <w:gridCol w:w="382"/>
        <w:gridCol w:w="173"/>
        <w:gridCol w:w="94"/>
        <w:gridCol w:w="254"/>
        <w:gridCol w:w="197"/>
        <w:gridCol w:w="9"/>
        <w:gridCol w:w="131"/>
        <w:gridCol w:w="62"/>
        <w:gridCol w:w="198"/>
        <w:gridCol w:w="29"/>
        <w:gridCol w:w="109"/>
        <w:gridCol w:w="18"/>
        <w:gridCol w:w="249"/>
        <w:gridCol w:w="85"/>
        <w:gridCol w:w="366"/>
        <w:gridCol w:w="130"/>
        <w:gridCol w:w="148"/>
        <w:gridCol w:w="61"/>
        <w:gridCol w:w="26"/>
        <w:gridCol w:w="40"/>
        <w:gridCol w:w="1656"/>
        <w:gridCol w:w="39"/>
      </w:tblGrid>
      <w:tr w:rsidR="00092880" w:rsidRPr="00375995" w:rsidTr="008121FF">
        <w:trPr>
          <w:cantSplit/>
          <w:trHeight w:val="96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hAnsiTheme="minorHAnsi" w:cstheme="minorHAnsi"/>
                <w:b/>
                <w:sz w:val="22"/>
                <w:szCs w:val="22"/>
              </w:rPr>
              <w:br w:type="page"/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OPĆI PODACI O PRIJAVITELJ</w:t>
            </w:r>
            <w:r w:rsidR="00202A71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U </w:t>
            </w: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OSNOVNI PODACI O ORGA</w:t>
            </w:r>
            <w:r w:rsidR="00716DCE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NIZACIJI – PRIJAVITELJU </w:t>
            </w: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1F157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Naziv </w:t>
            </w:r>
            <w:r w:rsidR="001F157D">
              <w:rPr>
                <w:rFonts w:asciiTheme="minorHAnsi" w:eastAsia="Arial Unicode MS" w:hAnsiTheme="minorHAnsi" w:cstheme="minorHAnsi"/>
                <w:sz w:val="22"/>
                <w:szCs w:val="22"/>
              </w:rPr>
              <w:t>prijavitelja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Adresa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(ulica i broj)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Poštanski broj i sjedište</w:t>
            </w:r>
          </w:p>
        </w:tc>
        <w:tc>
          <w:tcPr>
            <w:tcW w:w="1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799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Županija</w:t>
            </w:r>
          </w:p>
        </w:tc>
        <w:tc>
          <w:tcPr>
            <w:tcW w:w="3807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Ime i prezime  osobe ovlaštene za zastupanje, adresa e-pošte i dužnost koju obavlja </w:t>
            </w:r>
            <w:r w:rsidR="00D7746D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(npr. predsjednik/ca, direktor/</w:t>
            </w:r>
            <w:r w:rsidRPr="00375995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ica</w:t>
            </w:r>
            <w:r w:rsidR="0075092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, i sl.</w:t>
            </w:r>
            <w:r w:rsidRPr="00375995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)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706D9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Telefon</w:t>
            </w:r>
          </w:p>
        </w:tc>
        <w:tc>
          <w:tcPr>
            <w:tcW w:w="1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125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Mobitel</w:t>
            </w:r>
          </w:p>
        </w:tc>
        <w:tc>
          <w:tcPr>
            <w:tcW w:w="335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9B4C67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8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.  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Adresa e-pošte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9B4C67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9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Internetska stranica</w:t>
            </w:r>
            <w:r w:rsidR="00332443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prijavitelja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0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Godina osnutka</w:t>
            </w:r>
          </w:p>
        </w:tc>
        <w:tc>
          <w:tcPr>
            <w:tcW w:w="603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84BA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Datum i godina upisa u matični registar</w:t>
            </w:r>
          </w:p>
        </w:tc>
        <w:tc>
          <w:tcPr>
            <w:tcW w:w="2486" w:type="dxa"/>
            <w:gridSpan w:val="1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3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CC"/>
          </w:tcPr>
          <w:p w:rsidR="00C84BA8" w:rsidRPr="00375995" w:rsidRDefault="009B4C67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84BA8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8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C84BA8" w:rsidRPr="00225154" w:rsidRDefault="00C84BA8" w:rsidP="001F157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Registarski broj</w:t>
            </w:r>
          </w:p>
        </w:tc>
        <w:tc>
          <w:tcPr>
            <w:tcW w:w="1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84BA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3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Registrirana pri </w:t>
            </w:r>
            <w:r w:rsidRPr="00EF20FF">
              <w:rPr>
                <w:rFonts w:asciiTheme="minorHAnsi" w:eastAsia="Arial Unicode MS" w:hAnsiTheme="minorHAnsi" w:cstheme="minorHAnsi"/>
                <w:sz w:val="20"/>
                <w:szCs w:val="20"/>
              </w:rPr>
              <w:t>(naziv registracijskog tijela)</w:t>
            </w:r>
          </w:p>
        </w:tc>
        <w:tc>
          <w:tcPr>
            <w:tcW w:w="603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BA8" w:rsidRPr="00375995" w:rsidRDefault="00C84BA8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4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Broj žiro-računa i naziv banke </w:t>
            </w:r>
            <w:r w:rsidRPr="00EF20FF">
              <w:rPr>
                <w:rFonts w:asciiTheme="minorHAnsi" w:eastAsia="Arial Unicode MS" w:hAnsiTheme="minorHAnsi" w:cstheme="minorHAnsi"/>
                <w:sz w:val="20"/>
                <w:szCs w:val="20"/>
              </w:rPr>
              <w:t>(IBAN)</w:t>
            </w:r>
          </w:p>
        </w:tc>
        <w:tc>
          <w:tcPr>
            <w:tcW w:w="6039" w:type="dxa"/>
            <w:gridSpan w:val="3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="009B4C67"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9B4C67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OIB 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9B4C67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16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RNO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(broj u Registru neprofitnih organizacija)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17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6F5CBE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Ciljevi osnivanja i područje djelovanja sukladno Statutu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18</w:t>
            </w:r>
            <w:r w:rsidR="00092880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Ukupan broj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(upisati broj)</w:t>
            </w:r>
          </w:p>
        </w:tc>
        <w:tc>
          <w:tcPr>
            <w:tcW w:w="15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1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članova</w:t>
            </w:r>
          </w:p>
        </w:tc>
        <w:tc>
          <w:tcPr>
            <w:tcW w:w="445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092880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375995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092880" w:rsidRPr="00EF20FF" w:rsidRDefault="00092880" w:rsidP="00375995">
            <w:pPr>
              <w:snapToGrid w:val="0"/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</w:pP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od toga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(upisati broj)</w:t>
            </w:r>
          </w:p>
        </w:tc>
        <w:tc>
          <w:tcPr>
            <w:tcW w:w="15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092880" w:rsidRPr="00EF20FF" w:rsidRDefault="00993B4D" w:rsidP="009B4C67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g</w:t>
            </w:r>
            <w:r w:rsidR="00092880"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rađana</w:t>
            </w: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1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880" w:rsidRPr="00EF20FF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2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092880" w:rsidRPr="00EF20FF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pravnih osoba</w:t>
            </w:r>
          </w:p>
        </w:tc>
        <w:tc>
          <w:tcPr>
            <w:tcW w:w="21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880" w:rsidRPr="00EF20FF" w:rsidRDefault="00092880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706D98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19</w:t>
            </w:r>
            <w:r w:rsidR="00A60CD4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60CD4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Broj za</w:t>
            </w:r>
            <w:r w:rsidR="00716DCE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poslenih na dan prijave 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programa</w:t>
            </w:r>
            <w:r w:rsidR="00716DCE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/projekta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(upisati broj)</w:t>
            </w:r>
          </w:p>
        </w:tc>
        <w:tc>
          <w:tcPr>
            <w:tcW w:w="14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određeno</w:t>
            </w:r>
          </w:p>
        </w:tc>
        <w:tc>
          <w:tcPr>
            <w:tcW w:w="125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386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neodređeno</w:t>
            </w:r>
          </w:p>
        </w:tc>
        <w:tc>
          <w:tcPr>
            <w:tcW w:w="197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60CD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0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1F157D" w:rsidP="001F157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Ukupno ostvareni prihod prijavitelja</w:t>
            </w:r>
            <w:r w:rsidR="00A60CD4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u </w:t>
            </w:r>
            <w:r w:rsidR="00045E5A">
              <w:rPr>
                <w:rFonts w:asciiTheme="minorHAnsi" w:eastAsia="Arial Unicode MS" w:hAnsiTheme="minorHAnsi" w:cstheme="minorHAnsi"/>
                <w:sz w:val="22"/>
                <w:szCs w:val="22"/>
              </w:rPr>
              <w:t>2022</w:t>
            </w:r>
            <w:r w:rsidR="00EF20FF">
              <w:rPr>
                <w:rFonts w:asciiTheme="minorHAnsi" w:eastAsia="Arial Unicode MS" w:hAnsiTheme="minorHAnsi" w:cstheme="minorHAnsi"/>
                <w:sz w:val="22"/>
                <w:szCs w:val="22"/>
              </w:rPr>
              <w:t>. godini</w:t>
            </w:r>
            <w:r w:rsidR="00E72FCD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E72FCD" w:rsidRPr="00E72FCD">
              <w:rPr>
                <w:rFonts w:asciiTheme="minorHAnsi" w:eastAsia="Arial Unicode MS" w:hAnsiTheme="minorHAnsi" w:cstheme="minorHAnsi"/>
                <w:sz w:val="20"/>
                <w:szCs w:val="22"/>
              </w:rPr>
              <w:t>(upišite iznos u kunama)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FD10FF" w:rsidRDefault="00FD10FF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FD10FF" w:rsidRPr="00375995" w:rsidRDefault="00FD10FF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DE4F46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DE4F46" w:rsidRPr="00375995" w:rsidRDefault="00DE4F46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lastRenderedPageBreak/>
              <w:t>2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1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DE4F46" w:rsidRPr="00375995" w:rsidRDefault="00DE4F46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Od toga ostvareno od 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(upišite iznos</w:t>
            </w:r>
            <w:r w:rsidR="00E72FCD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 u kunama</w:t>
            </w:r>
            <w:r w:rsidRPr="00EF20FF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)</w:t>
            </w:r>
          </w:p>
        </w:tc>
      </w:tr>
      <w:tr w:rsidR="00A60CD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E33E2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EF20FF" w:rsidP="00A11AA9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prihod</w:t>
            </w:r>
            <w:r w:rsidR="00332443">
              <w:rPr>
                <w:rFonts w:asciiTheme="minorHAnsi" w:eastAsia="Arial Unicode MS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 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proračuna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A60CD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A11AA9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b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A60CD4" w:rsidRPr="00375995" w:rsidRDefault="00EF20FF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prihod</w:t>
            </w:r>
            <w:r w:rsidR="00332443">
              <w:rPr>
                <w:rFonts w:asciiTheme="minorHAnsi" w:eastAsia="Arial Unicode MS" w:hAnsiTheme="minorHAnsi" w:cstheme="minorHAnsi"/>
                <w:sz w:val="22"/>
                <w:szCs w:val="22"/>
              </w:rPr>
              <w:t>a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od 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inozemnih vlada i međunarodnih organizacija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i EU fondova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0CD4" w:rsidRPr="00375995" w:rsidRDefault="00A60CD4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E33E2A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A11AA9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c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E33E2A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prihoda od članarine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E2A" w:rsidRPr="00375995" w:rsidRDefault="00E33E2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E33E2A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A11AA9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d</w:t>
            </w:r>
            <w:r w:rsidR="00E33E2A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33E2A" w:rsidRPr="00375995" w:rsidRDefault="00446A3A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o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>stali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h</w:t>
            </w:r>
            <w:r w:rsidR="00A11AA9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prihod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E2A" w:rsidRPr="00375995" w:rsidRDefault="00E33E2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E3EB2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236A14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22</w:t>
            </w:r>
            <w:r w:rsidR="00B1713C" w:rsidRPr="00236A14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0F0054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0"/>
                <w:szCs w:val="20"/>
              </w:rPr>
            </w:pPr>
            <w:r w:rsidRPr="000F0054">
              <w:rPr>
                <w:rFonts w:asciiTheme="minorHAnsi" w:eastAsia="Arial Unicode MS" w:hAnsiTheme="minorHAnsi" w:cstheme="minorHAnsi"/>
                <w:sz w:val="22"/>
                <w:szCs w:val="22"/>
              </w:rPr>
              <w:t>Izrađujete li godišnji izvještaj o radu?</w:t>
            </w:r>
            <w:r w:rsidRPr="000F0054">
              <w:rPr>
                <w:rFonts w:asciiTheme="minorHAnsi" w:eastAsia="Arial Unicode MS" w:hAnsiTheme="minorHAnsi" w:cstheme="minorHAnsi"/>
                <w:sz w:val="20"/>
                <w:szCs w:val="20"/>
              </w:rPr>
              <w:t xml:space="preserve"> </w:t>
            </w:r>
            <w:r w:rsidRPr="000F0054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(označite sa “x”)</w:t>
            </w:r>
          </w:p>
        </w:tc>
        <w:tc>
          <w:tcPr>
            <w:tcW w:w="14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CE3EB2" w:rsidRPr="000F0054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0F0054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1788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3EB2" w:rsidRPr="000F0054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96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CE3EB2" w:rsidRPr="000F0054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0F0054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182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EB2" w:rsidRPr="000F0054" w:rsidRDefault="00CE3EB2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E3EB2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375995" w:rsidRDefault="00B1713C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CE3EB2" w:rsidRPr="000F0054" w:rsidRDefault="00CE3EB2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0F0054">
              <w:rPr>
                <w:rFonts w:asciiTheme="minorHAnsi" w:eastAsia="Arial Unicode MS" w:hAnsiTheme="minorHAnsi" w:cstheme="minorHAnsi"/>
                <w:sz w:val="22"/>
                <w:szCs w:val="22"/>
              </w:rPr>
              <w:t>Ukoliko ste označili odgovor “da”, kome ga dostavljate i na koji način ga predstavljate javnosti?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EB2" w:rsidRPr="000F0054" w:rsidRDefault="00CE3EB2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EF20FF" w:rsidRPr="00375995" w:rsidTr="008121FF">
        <w:trPr>
          <w:cantSplit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EF20FF" w:rsidRPr="00375995" w:rsidRDefault="00EF20FF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b)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EF20FF" w:rsidRPr="000F0054" w:rsidRDefault="00EF20FF" w:rsidP="0002673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0F0054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Ukoliko ste označili odgovor „da“, istaknite poveznicu na objavljeni godišnji </w:t>
            </w:r>
            <w:r w:rsidR="00236A14" w:rsidRPr="000F0054">
              <w:rPr>
                <w:rFonts w:asciiTheme="minorHAnsi" w:eastAsia="Arial Unicode MS" w:hAnsiTheme="minorHAnsi" w:cstheme="minorHAnsi"/>
                <w:sz w:val="22"/>
                <w:szCs w:val="22"/>
              </w:rPr>
              <w:t>izvještaj o radu</w:t>
            </w:r>
            <w:r w:rsidR="00045E5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za 2022</w:t>
            </w:r>
            <w:r w:rsidR="00236A14" w:rsidRPr="000F0054">
              <w:rPr>
                <w:rFonts w:asciiTheme="minorHAnsi" w:eastAsia="Arial Unicode MS" w:hAnsiTheme="minorHAnsi" w:cstheme="minorHAnsi"/>
                <w:sz w:val="22"/>
                <w:szCs w:val="22"/>
              </w:rPr>
              <w:t>. godinu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0FF" w:rsidRPr="000F0054" w:rsidRDefault="00EF20FF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B1713C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446A3A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23</w:t>
            </w:r>
            <w:r w:rsidR="00B1713C"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Provodite li neki od sustava kvalitete za neprofitne organizacije?</w:t>
            </w:r>
          </w:p>
        </w:tc>
        <w:tc>
          <w:tcPr>
            <w:tcW w:w="143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1806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03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176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13C" w:rsidRPr="00236A14" w:rsidRDefault="00B1713C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color w:val="FF0000"/>
                <w:sz w:val="22"/>
                <w:szCs w:val="22"/>
              </w:rPr>
            </w:pPr>
          </w:p>
        </w:tc>
      </w:tr>
      <w:tr w:rsidR="00B1713C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A7306B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3419" w:type="dxa"/>
            <w:gridSpan w:val="8"/>
            <w:tcBorders>
              <w:top w:val="single" w:sz="4" w:space="0" w:color="000000"/>
              <w:bottom w:val="single" w:sz="4" w:space="0" w:color="000000"/>
            </w:tcBorders>
            <w:shd w:val="clear" w:color="auto" w:fill="FFFFCC"/>
          </w:tcPr>
          <w:p w:rsidR="00B1713C" w:rsidRPr="006F5CBE" w:rsidRDefault="00B1713C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>Ukoliko ste označili odgovor "da", koji sustav i od kada?</w:t>
            </w:r>
          </w:p>
        </w:tc>
        <w:tc>
          <w:tcPr>
            <w:tcW w:w="6039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713C" w:rsidRPr="006F5CBE" w:rsidRDefault="00B1713C" w:rsidP="00375995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236A14" w:rsidRPr="00375995" w:rsidRDefault="00236A14" w:rsidP="00236A14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236A14" w:rsidRPr="00375995" w:rsidRDefault="00236A14" w:rsidP="00236A14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PODACI O</w:t>
            </w: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KAPACITETIMA PRIJAVITELJA</w:t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PROGRAMA</w:t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/PROJEKT</w:t>
            </w:r>
          </w:p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732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A017FB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Broj ukupno odobrenih financi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ranih programa/ </w:t>
            </w:r>
            <w:r w:rsidR="00045E5A">
              <w:rPr>
                <w:rFonts w:ascii="Calibri" w:hAnsi="Calibri" w:cs="Calibri"/>
                <w:sz w:val="22"/>
                <w:szCs w:val="22"/>
              </w:rPr>
              <w:t>projekata u 2022</w:t>
            </w:r>
            <w:r w:rsidRPr="00236A14">
              <w:rPr>
                <w:rFonts w:ascii="Calibri" w:hAnsi="Calibri" w:cs="Calibri"/>
                <w:sz w:val="22"/>
                <w:szCs w:val="22"/>
              </w:rPr>
              <w:t xml:space="preserve">. godini </w:t>
            </w:r>
          </w:p>
        </w:tc>
        <w:tc>
          <w:tcPr>
            <w:tcW w:w="4726" w:type="dxa"/>
            <w:gridSpan w:val="2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14" w:rsidRPr="00236A14" w:rsidRDefault="00236A14" w:rsidP="00A017FB"/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4732" w:type="dxa"/>
            <w:gridSpan w:val="1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1F157D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 xml:space="preserve">Broj partnerstva u koja je </w:t>
            </w:r>
            <w:r w:rsidR="001F157D">
              <w:rPr>
                <w:rFonts w:ascii="Calibri" w:hAnsi="Calibri" w:cs="Calibri"/>
                <w:sz w:val="22"/>
                <w:szCs w:val="22"/>
              </w:rPr>
              <w:t>prijavitelj uključen</w:t>
            </w:r>
            <w:r w:rsidRPr="00236A14">
              <w:rPr>
                <w:rFonts w:ascii="Calibri" w:hAnsi="Calibri" w:cs="Calibri"/>
                <w:sz w:val="22"/>
                <w:szCs w:val="22"/>
              </w:rPr>
              <w:t xml:space="preserve"> na provedbi programa/projekta u trenutku prijave na ovaj </w:t>
            </w:r>
            <w:r w:rsidR="001F157D">
              <w:rPr>
                <w:rFonts w:ascii="Calibri" w:hAnsi="Calibri" w:cs="Calibri"/>
                <w:sz w:val="22"/>
                <w:szCs w:val="22"/>
              </w:rPr>
              <w:t>Poziv</w:t>
            </w:r>
          </w:p>
        </w:tc>
        <w:tc>
          <w:tcPr>
            <w:tcW w:w="4726" w:type="dxa"/>
            <w:gridSpan w:val="2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14" w:rsidRPr="00236A14" w:rsidRDefault="00236A14" w:rsidP="00A017FB"/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A017FB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Prepoznatljivost prijavitelja kroz fina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ncirane </w:t>
            </w:r>
            <w:r w:rsidR="00045E5A">
              <w:rPr>
                <w:rFonts w:ascii="Calibri" w:hAnsi="Calibri" w:cs="Calibri"/>
                <w:sz w:val="22"/>
                <w:szCs w:val="22"/>
              </w:rPr>
              <w:t>programe/projekte u 2021. i 2022</w:t>
            </w:r>
            <w:r w:rsidRPr="00236A14">
              <w:rPr>
                <w:rFonts w:ascii="Calibri" w:hAnsi="Calibri" w:cs="Calibri"/>
                <w:sz w:val="22"/>
                <w:szCs w:val="22"/>
              </w:rPr>
              <w:t>. godini.</w:t>
            </w:r>
          </w:p>
          <w:p w:rsidR="00236A14" w:rsidRPr="00236A14" w:rsidRDefault="00236A14" w:rsidP="00026738">
            <w:pPr>
              <w:rPr>
                <w:rFonts w:ascii="Calibri" w:hAnsi="Calibri" w:cs="Calibri"/>
                <w:i/>
                <w:sz w:val="20"/>
                <w:szCs w:val="20"/>
              </w:rPr>
            </w:pP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(molimo navedite nazive programa/projekata i nazive tijela koja su vam odobrila financiranje programa/projekata u dvije godine koje su prethodile godini raspisivanja </w:t>
            </w:r>
            <w:r w:rsidR="00026738">
              <w:rPr>
                <w:rFonts w:ascii="Calibri" w:hAnsi="Calibri" w:cs="Calibri"/>
                <w:i/>
                <w:sz w:val="20"/>
                <w:szCs w:val="20"/>
              </w:rPr>
              <w:t>Poziva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>)</w:t>
            </w:r>
          </w:p>
        </w:tc>
      </w:tr>
      <w:tr w:rsidR="00236A14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236A14" w:rsidRPr="00236A14" w:rsidRDefault="00236A14" w:rsidP="00236A14">
            <w:pPr>
              <w:snapToGrid w:val="0"/>
              <w:rPr>
                <w:rFonts w:ascii="Calibri" w:eastAsia="Arial Unicode MS" w:hAnsi="Calibri" w:cs="Calibri"/>
                <w:b/>
                <w:sz w:val="22"/>
                <w:szCs w:val="22"/>
              </w:rPr>
            </w:pPr>
          </w:p>
        </w:tc>
      </w:tr>
      <w:tr w:rsidR="00236A14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236A1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236A14" w:rsidRPr="00236A14" w:rsidRDefault="00236A14" w:rsidP="00A017FB">
            <w:pPr>
              <w:rPr>
                <w:rFonts w:ascii="Calibri" w:hAnsi="Calibri" w:cs="Calibri"/>
                <w:sz w:val="22"/>
                <w:szCs w:val="22"/>
              </w:rPr>
            </w:pPr>
            <w:r w:rsidRPr="00236A14">
              <w:rPr>
                <w:rFonts w:ascii="Calibri" w:hAnsi="Calibri" w:cs="Calibri"/>
                <w:sz w:val="22"/>
                <w:szCs w:val="22"/>
              </w:rPr>
              <w:t>Kratak opis iskustava, postignuća i sposobnosti organizacije - prijavitelja da provede predloženi program/projekt.</w:t>
            </w:r>
          </w:p>
          <w:p w:rsidR="00236A14" w:rsidRPr="00236A14" w:rsidRDefault="00236A14" w:rsidP="00026738">
            <w:pPr>
              <w:rPr>
                <w:rFonts w:ascii="Calibri" w:hAnsi="Calibri" w:cs="Calibri"/>
                <w:i/>
                <w:sz w:val="20"/>
                <w:szCs w:val="20"/>
              </w:rPr>
            </w:pP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(koji utjecaj u području relevantnom za ovaj </w:t>
            </w:r>
            <w:r w:rsidR="00026738">
              <w:rPr>
                <w:rFonts w:ascii="Calibri" w:hAnsi="Calibri" w:cs="Calibri"/>
                <w:i/>
                <w:sz w:val="20"/>
                <w:szCs w:val="20"/>
              </w:rPr>
              <w:t xml:space="preserve">poziv 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imaju aktivnosti koje je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 prijavitelj 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do sada provodio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, 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s kim organizacije prijavitelja surađuje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 xml:space="preserve"> u provedbi svojih aktivnosti, tko je do sada financirao/donirao/sponzorirao aktivnosti </w:t>
            </w:r>
            <w:r w:rsidR="00A017FB">
              <w:rPr>
                <w:rFonts w:ascii="Calibri" w:hAnsi="Calibri" w:cs="Calibri"/>
                <w:i/>
                <w:sz w:val="20"/>
                <w:szCs w:val="20"/>
              </w:rPr>
              <w:t>prijavitelja</w:t>
            </w:r>
            <w:r w:rsidRPr="00236A14">
              <w:rPr>
                <w:rFonts w:ascii="Calibri" w:hAnsi="Calibri" w:cs="Calibri"/>
                <w:i/>
                <w:sz w:val="20"/>
                <w:szCs w:val="20"/>
              </w:rPr>
              <w:t>)</w:t>
            </w:r>
          </w:p>
        </w:tc>
      </w:tr>
      <w:tr w:rsidR="00236A14" w:rsidRPr="00375995" w:rsidTr="00560353">
        <w:trPr>
          <w:trHeight w:val="938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36A14" w:rsidRPr="00375995" w:rsidRDefault="00236A14" w:rsidP="00375995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CD0C73" w:rsidRPr="00CD0C73" w:rsidRDefault="00CD0C73" w:rsidP="00A017F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CD0C73" w:rsidRPr="00CD0C73" w:rsidRDefault="00CD0C73" w:rsidP="00A017F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PODACI O PARTNERIMA U PROVEDBI PROJEKTA/PROGRAMA 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A017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Kako i zašto je došlo do povezivanja partnerskih organizacija koje prijavljuju ovaj zajednički program/projekt?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72FCD" w:rsidRDefault="00E72FCD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E72FCD" w:rsidRPr="00CD0C73" w:rsidRDefault="00E72FCD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D0C73" w:rsidRPr="00CD0C73" w:rsidRDefault="00CD0C73" w:rsidP="007A5D8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>PARTNER 1</w:t>
            </w: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b/>
                <w:sz w:val="22"/>
                <w:szCs w:val="22"/>
              </w:rPr>
              <w:t>PARTNER 2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Naziv partnerske organizacije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 xml:space="preserve">Adresa </w:t>
            </w:r>
          </w:p>
          <w:p w:rsidR="00CD0C73" w:rsidRPr="00CD0C73" w:rsidRDefault="00CD0C73" w:rsidP="00CD0C7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D0C73">
              <w:rPr>
                <w:rFonts w:asciiTheme="minorHAnsi" w:hAnsiTheme="minorHAnsi" w:cstheme="minorHAnsi"/>
                <w:i/>
                <w:sz w:val="20"/>
                <w:szCs w:val="20"/>
              </w:rPr>
              <w:t>(ulica i broj, poštanski broj i sjedište)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Ime i prezime  osobe ovlaštene za zastupanje i dužnost koju obavlja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Telefon/Mobitel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Adresa e-pošte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Internetska stranica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446A3A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CD0C73" w:rsidRPr="00CD0C7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Registarski broj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446A3A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="00CD0C73" w:rsidRPr="00CD0C7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 xml:space="preserve">OIB 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446A3A" w:rsidP="007A5D8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  <w:r w:rsidR="00CD0C73" w:rsidRPr="00CD0C7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59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0C73">
              <w:rPr>
                <w:rFonts w:asciiTheme="minorHAnsi" w:hAnsiTheme="minorHAnsi" w:cstheme="minorHAnsi"/>
                <w:sz w:val="22"/>
                <w:szCs w:val="22"/>
              </w:rPr>
              <w:t>RNO broj</w:t>
            </w:r>
          </w:p>
        </w:tc>
        <w:tc>
          <w:tcPr>
            <w:tcW w:w="3145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54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0C73" w:rsidRPr="00CD0C73" w:rsidRDefault="00CD0C73" w:rsidP="00CD0C7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D0C73" w:rsidRPr="00375995" w:rsidRDefault="007A5D88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IV</w:t>
            </w:r>
            <w:r w:rsidR="00CD0C73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CD0C73" w:rsidRPr="00375995" w:rsidRDefault="00CD0C73" w:rsidP="007A5D8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PODACI O </w:t>
            </w:r>
            <w:r w:rsidR="007A5D88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PROJEKTU</w:t>
            </w:r>
            <w:r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/</w:t>
            </w:r>
            <w:r w:rsidR="007A5D88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PROGRAMU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Naziv programa/projekta: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Predviđeno trajanje provedbe programa/projekta u mjesecima: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3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6F5CBE" w:rsidRDefault="00CD0C73" w:rsidP="001F157D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6F5CBE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Područje provedbe programa/projekta </w:t>
            </w:r>
            <w:r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(navedite programsko </w:t>
            </w:r>
            <w:r w:rsidR="007A5D88"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područje</w:t>
            </w:r>
            <w:r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 iz </w:t>
            </w:r>
            <w:r w:rsidR="001F157D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Poziva</w:t>
            </w:r>
            <w:r w:rsidRPr="006F5CB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 na koje se odnosi program/projekt)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4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Zemljopisno područje provedbe programa/projekta </w:t>
            </w:r>
            <w:r w:rsidRPr="00375995">
              <w:rPr>
                <w:rFonts w:asciiTheme="minorHAnsi" w:eastAsia="Arial Unicode MS" w:hAnsiTheme="minorHAnsi" w:cstheme="minorHAnsi"/>
                <w:i/>
                <w:iCs/>
                <w:sz w:val="22"/>
                <w:szCs w:val="22"/>
              </w:rPr>
              <w:t>(označite i/ili dopišite po potrebi)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695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područje cijele Republike Hrvatske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695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razini županije (upišite jednu ili više županija u kojima se provodi program/projekt)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505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6953" w:type="dxa"/>
            <w:gridSpan w:val="3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 razini jedne ili više jedinice lokalne samouprave (upisati nazive općina i gradova)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565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Ukupan iznos potreban za provedbu programa/projekta</w:t>
            </w:r>
            <w:r w:rsidR="00E72FCD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E72FCD" w:rsidRPr="00E72FCD">
              <w:rPr>
                <w:rFonts w:asciiTheme="minorHAnsi" w:eastAsia="Arial Unicode MS" w:hAnsiTheme="minorHAnsi" w:cstheme="minorHAnsi"/>
                <w:sz w:val="20"/>
                <w:szCs w:val="22"/>
              </w:rPr>
              <w:t>(upišite iznos u eurima)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893" w:type="dxa"/>
            <w:gridSpan w:val="2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.1.</w:t>
            </w:r>
          </w:p>
        </w:tc>
        <w:tc>
          <w:tcPr>
            <w:tcW w:w="4565" w:type="dxa"/>
            <w:gridSpan w:val="1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koji se traži od Koprivničko-križevačke županije</w:t>
            </w:r>
            <w:r w:rsidR="00E72FCD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E72FCD" w:rsidRPr="00E72FCD">
              <w:rPr>
                <w:rFonts w:asciiTheme="minorHAnsi" w:eastAsia="Arial Unicode MS" w:hAnsiTheme="minorHAnsi" w:cstheme="minorHAnsi"/>
                <w:sz w:val="20"/>
                <w:szCs w:val="22"/>
              </w:rPr>
              <w:t>(upišite iznos u eurima)</w:t>
            </w:r>
          </w:p>
        </w:tc>
        <w:tc>
          <w:tcPr>
            <w:tcW w:w="4893" w:type="dxa"/>
            <w:gridSpan w:val="2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.2.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Je li za provedbu zatražen ili osiguran iznos od drugih donatora?</w:t>
            </w:r>
            <w:r w:rsidRPr="00375995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 xml:space="preserve"> </w:t>
            </w:r>
            <w:r w:rsidRPr="007A5D88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(tijela državne uprave i/ili jedinice lokalne i područne (regionalne) samouprave, iz fondova Europske unije ili od drugih donatora za provedbu ovog programa/projekta (navesti ukupne iznose</w:t>
            </w:r>
            <w:r w:rsidR="00E72FCD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 u eurima</w:t>
            </w:r>
            <w:r w:rsidRPr="007A5D88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 za prijavitelje i partnere ako ih imaju i dodati potrebne retke u obrascu)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356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8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Ne.</w:t>
            </w:r>
          </w:p>
        </w:tc>
        <w:tc>
          <w:tcPr>
            <w:tcW w:w="4074" w:type="dxa"/>
            <w:gridSpan w:val="2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Ako je odgovor na prethodno pitanje da, navesti koliko je sredstava traženo, a koliko odobreno od pojedinog davatelja financijskih sredstava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(dodati nove retke po potrebi)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: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Od koga zatraženo</w:t>
            </w:r>
            <w:r w:rsidR="00E72FCD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(</w:t>
            </w:r>
            <w:r w:rsidR="00E72FCD" w:rsidRPr="00E72FCD">
              <w:rPr>
                <w:rFonts w:asciiTheme="minorHAnsi" w:eastAsia="Arial Unicode MS" w:hAnsiTheme="minorHAnsi" w:cstheme="minorHAnsi"/>
                <w:sz w:val="22"/>
                <w:szCs w:val="22"/>
              </w:rPr>
              <w:t>€</w:t>
            </w:r>
            <w:r w:rsidR="00E72FCD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47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zatraženih sredstava</w:t>
            </w:r>
            <w:r w:rsidR="00E72FCD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E72FCD" w:rsidRPr="00E72FCD">
              <w:rPr>
                <w:rFonts w:asciiTheme="minorHAnsi" w:eastAsia="Arial Unicode MS" w:hAnsiTheme="minorHAnsi" w:cstheme="minorHAnsi"/>
                <w:sz w:val="22"/>
                <w:szCs w:val="22"/>
              </w:rPr>
              <w:t>(€):</w:t>
            </w:r>
          </w:p>
        </w:tc>
        <w:tc>
          <w:tcPr>
            <w:tcW w:w="292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Od koga dobiveno</w:t>
            </w:r>
            <w:r w:rsidR="00E72FCD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E72FCD" w:rsidRPr="00E72FCD">
              <w:rPr>
                <w:rFonts w:asciiTheme="minorHAnsi" w:eastAsia="Arial Unicode MS" w:hAnsiTheme="minorHAnsi" w:cstheme="minorHAnsi"/>
                <w:sz w:val="22"/>
                <w:szCs w:val="22"/>
              </w:rPr>
              <w:t>(€):</w:t>
            </w:r>
          </w:p>
        </w:tc>
        <w:tc>
          <w:tcPr>
            <w:tcW w:w="247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odobrenih sredstava</w:t>
            </w:r>
            <w:r w:rsidR="00E72FCD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E72FCD" w:rsidRPr="00E72FCD">
              <w:rPr>
                <w:rFonts w:asciiTheme="minorHAnsi" w:eastAsia="Arial Unicode MS" w:hAnsiTheme="minorHAnsi" w:cstheme="minorHAnsi"/>
                <w:sz w:val="22"/>
                <w:szCs w:val="22"/>
              </w:rPr>
              <w:t>(€):</w:t>
            </w:r>
          </w:p>
        </w:tc>
        <w:tc>
          <w:tcPr>
            <w:tcW w:w="292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.3.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Je li za provedbu programa/projekta osiguran dio financijskih sredstava samofinanciranjem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(članarinama, naknadama za pružene usluge, prodajom proizvoda i sl.)?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Da.</w:t>
            </w:r>
          </w:p>
        </w:tc>
        <w:tc>
          <w:tcPr>
            <w:tcW w:w="356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FD10FF" w:rsidRPr="00375995" w:rsidRDefault="00FD10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84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lastRenderedPageBreak/>
              <w:t>Ne.</w:t>
            </w:r>
          </w:p>
        </w:tc>
        <w:tc>
          <w:tcPr>
            <w:tcW w:w="4074" w:type="dxa"/>
            <w:gridSpan w:val="2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Ako je odgovor na prethodno pitanje da, navesti koliko je sredstava osigurano i po kojoj osnovi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(dodati nove retke po potrebi)</w:t>
            </w:r>
          </w:p>
        </w:tc>
      </w:tr>
      <w:tr w:rsidR="00CD0C73" w:rsidRPr="00375995" w:rsidTr="008121FF">
        <w:trPr>
          <w:gridAfter w:val="1"/>
          <w:wAfter w:w="39" w:type="dxa"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0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Izvor samofinanciranja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(navesti izvor)</w:t>
            </w:r>
          </w:p>
        </w:tc>
        <w:tc>
          <w:tcPr>
            <w:tcW w:w="21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osiguranih sredstava</w:t>
            </w:r>
            <w:r w:rsidR="00E72FCD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E72FCD" w:rsidRPr="00E72FCD">
              <w:rPr>
                <w:rFonts w:asciiTheme="minorHAnsi" w:eastAsia="Arial Unicode MS" w:hAnsiTheme="minorHAnsi" w:cstheme="minorHAnsi"/>
                <w:sz w:val="22"/>
                <w:szCs w:val="22"/>
              </w:rPr>
              <w:t>(€):</w:t>
            </w:r>
          </w:p>
        </w:tc>
        <w:tc>
          <w:tcPr>
            <w:tcW w:w="291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gridAfter w:val="1"/>
          <w:wAfter w:w="39" w:type="dxa"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0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Izvor samofinanciranja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(navesti izvor)</w:t>
            </w:r>
          </w:p>
        </w:tc>
        <w:tc>
          <w:tcPr>
            <w:tcW w:w="21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73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Iznos osiguranih</w:t>
            </w:r>
            <w:r w:rsidR="00E72FCD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sredstava </w:t>
            </w:r>
            <w:r w:rsidR="00E72FCD" w:rsidRPr="00E72FCD">
              <w:rPr>
                <w:rFonts w:asciiTheme="minorHAnsi" w:eastAsia="Arial Unicode MS" w:hAnsiTheme="minorHAnsi" w:cstheme="minorHAnsi"/>
                <w:sz w:val="22"/>
                <w:szCs w:val="22"/>
              </w:rPr>
              <w:t>(€):</w:t>
            </w:r>
          </w:p>
        </w:tc>
        <w:tc>
          <w:tcPr>
            <w:tcW w:w="291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6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 način na koji ste utvrdili postojanje problema i došli do procjene potreba koje namjeravate riješiti ovim projektom, a na temelju koje ste pripremili prijedlog programa/projekta?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7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 i opišite ciljeve koji se namjeravaju ostvariti provedbom predloženog programa/projekta.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8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očekivani utjecaj programa/projekta – na koji će način program/projekt utjecati na izravne i neizravne korisnike u dugoročnom razdoblju.</w:t>
            </w:r>
            <w:r w:rsid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Kako će program/projekt riješiti probleme korisnika?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9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FF75BF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mjerljive rezultate koje očekujete po završetku provođenja vašeg programa/projekta</w:t>
            </w:r>
            <w:r w:rsidR="007A5D88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A017FB" w:rsidRP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te </w:t>
            </w:r>
            <w:r w:rsidR="00446A3A" w:rsidRP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navedite planirane </w:t>
            </w:r>
            <w:r w:rsidR="00A017FB" w:rsidRP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indikatore za mjerenje rezultata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10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Objasnite na koji način i kojim sadržajima predloženi program/projekt doprinosi ostvarenju općeg i posebnih ciljeva utvrđenih pozivom ili natječajem.</w:t>
            </w:r>
            <w:r w:rsidR="007A5D88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Kako predložene aktivnosti doprinose razvoju lokalne zajednice?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11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Detaljan opis programa/projekta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(najviše 2000 znakova)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Izravni korisnici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(ciljane skupine na koje programske/projektne aktivnosti izravno utječu)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.1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Tko su izravni korisnici obuhvaćeni programom/projektom, njihova struktura (npr. po dobi, spolu i sl.)? Na koji su način obuhvaćeni programom/projektom?</w:t>
            </w:r>
            <w:r w:rsidRPr="0037599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(</w:t>
            </w:r>
            <w:r w:rsidRPr="007A5D88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molimo detaljan opis problema i potreba ciljanih skupina koji uključuje kvantitativne pokazatelje te načine na koji će se doći do ciljane skupine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)</w:t>
            </w:r>
          </w:p>
        </w:tc>
      </w:tr>
      <w:tr w:rsidR="00CD0C73" w:rsidRPr="00375995" w:rsidTr="00560353">
        <w:trPr>
          <w:trHeight w:val="40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FD10FF" w:rsidRDefault="00FD10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FD10FF" w:rsidRDefault="00FD10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FD10FF" w:rsidRDefault="00FD10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FD10FF" w:rsidRPr="00375995" w:rsidRDefault="00FD10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lastRenderedPageBreak/>
              <w:t>12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.2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Broj izravnih korisnika</w:t>
            </w:r>
          </w:p>
        </w:tc>
      </w:tr>
      <w:tr w:rsidR="00CD0C73" w:rsidRPr="00375995" w:rsidTr="008121FF">
        <w:trPr>
          <w:gridAfter w:val="1"/>
          <w:wAfter w:w="39" w:type="dxa"/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06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7A5D88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 Ukupan broj korisnika:</w:t>
            </w:r>
          </w:p>
        </w:tc>
        <w:tc>
          <w:tcPr>
            <w:tcW w:w="2165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678" w:type="dxa"/>
            <w:gridSpan w:val="2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7A5D88" w:rsidP="007A5D88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b) Broj korisnika s prebivalištem na području Koprivničko-križevačke županije</w:t>
            </w:r>
          </w:p>
        </w:tc>
        <w:tc>
          <w:tcPr>
            <w:tcW w:w="251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13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Tko su neizravni </w:t>
            </w:r>
            <w:r w:rsidRPr="007A5D88">
              <w:rPr>
                <w:rFonts w:asciiTheme="minorHAnsi" w:eastAsia="Arial Unicode MS" w:hAnsiTheme="minorHAnsi" w:cstheme="minorHAnsi"/>
                <w:sz w:val="20"/>
                <w:szCs w:val="20"/>
              </w:rPr>
              <w:t>korisnici (pojedinci, skupine, organizacije koje nisu izravno uključene u provedbu programa/projekta, već on na njih ima posredan utjecaj)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? Na koji način će program/projekt na njih utjecati? </w:t>
            </w:r>
            <w:r w:rsidRPr="00841B7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(molimo detaljan opis)</w:t>
            </w:r>
          </w:p>
        </w:tc>
      </w:tr>
      <w:tr w:rsidR="00CD0C73" w:rsidRPr="00375995" w:rsidTr="00FF75BF">
        <w:trPr>
          <w:trHeight w:val="829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14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glavne aktivnosti koje ćete provoditi,</w:t>
            </w:r>
            <w:r w:rsidR="00E72FCD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>način provedbe navedenih aktivnosti,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njihove nositelje, mjesto i vrijeme, odnosno razdoblje </w:t>
            </w:r>
            <w:r w:rsidR="007A5D88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provedbe 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841B7E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 slučaju prijave programa koji uključuje 2 ili više projekta, aktivnosti specificirajte po projektima, po potrebi proširite tablicu)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Red.         broj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841B7E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Naziv aktivnosti</w:t>
            </w: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Nositelj</w:t>
            </w: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Mjesto                    provedbe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841B7E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R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azdoblje                      provedbe</w:t>
            </w: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167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343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95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206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15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56035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</w:t>
            </w:r>
            <w:r w:rsidR="00560353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560353"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(prema priloženoj legendi</w:t>
            </w:r>
            <w:r w:rsid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, za potrebe izrade godišnjeg završnog izvješća Uredu za udruge</w:t>
            </w:r>
            <w:r w:rsidR="00560353"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)</w:t>
            </w:r>
            <w:r w:rsid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:</w:t>
            </w:r>
          </w:p>
        </w:tc>
      </w:tr>
      <w:tr w:rsidR="00560353" w:rsidRPr="00375995" w:rsidTr="008121FF">
        <w:trPr>
          <w:trHeight w:val="40"/>
        </w:trPr>
        <w:tc>
          <w:tcPr>
            <w:tcW w:w="24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560353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FFFFCC"/>
              </w:rPr>
              <w:t>a) najzastupljeniji tip aktivnosti koje se provode</w:t>
            </w:r>
          </w:p>
        </w:tc>
        <w:tc>
          <w:tcPr>
            <w:tcW w:w="24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46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b) dodatni tip aktivnosti koje se provode:</w:t>
            </w:r>
          </w:p>
        </w:tc>
        <w:tc>
          <w:tcPr>
            <w:tcW w:w="24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56035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446A3A" w:rsidP="0056035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16</w:t>
            </w:r>
            <w:r w:rsidR="00560353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Navedite</w:t>
            </w: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(prema priloženoj legendi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</w:rPr>
              <w:t>, za potrebe izrade godišnjeg završnog izvješća Uredu za udruge</w:t>
            </w:r>
            <w:r w:rsidRPr="00560353">
              <w:rPr>
                <w:rFonts w:asciiTheme="minorHAnsi" w:eastAsia="Arial Unicode MS" w:hAnsiTheme="minorHAnsi" w:cstheme="minorHAnsi"/>
                <w:sz w:val="20"/>
                <w:szCs w:val="20"/>
              </w:rPr>
              <w:t>)</w:t>
            </w:r>
            <w:r>
              <w:rPr>
                <w:rFonts w:asciiTheme="minorHAnsi" w:eastAsia="Arial Unicode MS" w:hAnsiTheme="minorHAnsi" w:cstheme="minorHAnsi"/>
                <w:sz w:val="20"/>
                <w:szCs w:val="20"/>
              </w:rPr>
              <w:t>:</w:t>
            </w:r>
          </w:p>
        </w:tc>
      </w:tr>
      <w:tr w:rsidR="00560353" w:rsidRPr="00375995" w:rsidTr="008121FF">
        <w:trPr>
          <w:trHeight w:val="40"/>
        </w:trPr>
        <w:tc>
          <w:tcPr>
            <w:tcW w:w="24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a) izravnu korisničku skupinu</w:t>
            </w:r>
          </w:p>
        </w:tc>
        <w:tc>
          <w:tcPr>
            <w:tcW w:w="246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  <w:tc>
          <w:tcPr>
            <w:tcW w:w="246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560353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b) neizravnu korisničku skupinu</w:t>
            </w:r>
          </w:p>
        </w:tc>
        <w:tc>
          <w:tcPr>
            <w:tcW w:w="24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60353" w:rsidRPr="00375995" w:rsidRDefault="0056035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0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CD0C73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17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FFFFCC"/>
              </w:rPr>
              <w:t>Odgovorne osobe za provedbu programa/projekta</w:t>
            </w:r>
            <w:r w:rsidR="00AE1CD3">
              <w:rPr>
                <w:rFonts w:asciiTheme="minorHAnsi" w:eastAsia="Arial Unicode MS" w:hAnsiTheme="minorHAnsi" w:cstheme="minorHAnsi"/>
                <w:sz w:val="22"/>
                <w:szCs w:val="22"/>
                <w:shd w:val="clear" w:color="auto" w:fill="FFFFCC"/>
              </w:rPr>
              <w:t xml:space="preserve"> </w:t>
            </w:r>
            <w:r w:rsidR="00AE1CD3" w:rsidRPr="00AE1CD3">
              <w:rPr>
                <w:rFonts w:asciiTheme="minorHAnsi" w:eastAsia="Arial Unicode MS" w:hAnsiTheme="minorHAnsi" w:cstheme="minorHAnsi"/>
                <w:i/>
                <w:sz w:val="20"/>
                <w:szCs w:val="20"/>
                <w:shd w:val="clear" w:color="auto" w:fill="FFFFCC"/>
              </w:rPr>
              <w:t>(molimo da detaljno definirate projektni tim</w:t>
            </w:r>
            <w:r w:rsidR="00AE1CD3">
              <w:rPr>
                <w:rFonts w:asciiTheme="minorHAnsi" w:eastAsia="Arial Unicode MS" w:hAnsiTheme="minorHAnsi" w:cstheme="minorHAnsi"/>
                <w:i/>
                <w:sz w:val="20"/>
                <w:szCs w:val="20"/>
                <w:shd w:val="clear" w:color="auto" w:fill="FFFFCC"/>
              </w:rPr>
              <w:t xml:space="preserve"> za provedbu</w:t>
            </w:r>
            <w:r w:rsidR="00AE1CD3" w:rsidRPr="00AE1CD3">
              <w:rPr>
                <w:rFonts w:asciiTheme="minorHAnsi" w:eastAsia="Arial Unicode MS" w:hAnsiTheme="minorHAnsi" w:cstheme="minorHAnsi"/>
                <w:i/>
                <w:sz w:val="20"/>
                <w:szCs w:val="20"/>
                <w:shd w:val="clear" w:color="auto" w:fill="FFFFCC"/>
              </w:rPr>
              <w:t>)</w:t>
            </w: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CD0C73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a)</w:t>
            </w:r>
          </w:p>
        </w:tc>
        <w:tc>
          <w:tcPr>
            <w:tcW w:w="25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06346B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Voditeljica / voditelj programa/projekta </w:t>
            </w:r>
            <w:r w:rsidRPr="00560353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(upišite im</w:t>
            </w:r>
            <w:r w:rsid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e i prezime i priložite životopis na propisanom obrascu)</w:t>
            </w:r>
          </w:p>
        </w:tc>
        <w:tc>
          <w:tcPr>
            <w:tcW w:w="6918" w:type="dxa"/>
            <w:gridSpan w:val="3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E72FCD" w:rsidRDefault="00E72FCD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E72FCD" w:rsidRDefault="00E72FCD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E72FCD" w:rsidRDefault="00E72FCD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E72FCD" w:rsidRPr="00375995" w:rsidRDefault="00E72FCD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b</w:t>
            </w:r>
            <w:r w:rsidR="008121FF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5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Broj volontera koji sudjeluju u provedbi programa/projekta </w:t>
            </w:r>
            <w:r w:rsidRP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(navedite broj volontera i broj predviđenih volonterskih sati u</w:t>
            </w:r>
            <w:r w:rsidRPr="00375995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 xml:space="preserve"> </w:t>
            </w:r>
            <w:r w:rsidRP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programu/projektu</w:t>
            </w:r>
            <w:r w:rsidR="00446A3A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, te aktivnosti koje će oni provoditi</w:t>
            </w:r>
            <w:r w:rsidRPr="0006346B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)</w:t>
            </w:r>
          </w:p>
        </w:tc>
        <w:tc>
          <w:tcPr>
            <w:tcW w:w="6918" w:type="dxa"/>
            <w:gridSpan w:val="3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c</w:t>
            </w:r>
            <w:r w:rsidR="008121FF">
              <w:rPr>
                <w:rFonts w:asciiTheme="minorHAnsi" w:eastAsia="Arial Unicode MS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54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</w:tcPr>
          <w:p w:rsidR="00CD0C73" w:rsidRPr="00A017FB" w:rsidRDefault="00A017FB" w:rsidP="00446A3A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>Broj osoba koje namjerava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>te</w:t>
            </w:r>
            <w:r w:rsidRPr="00A017FB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zaposliti u tijeku provedbe programa/projekta? </w:t>
            </w:r>
          </w:p>
        </w:tc>
        <w:tc>
          <w:tcPr>
            <w:tcW w:w="6918" w:type="dxa"/>
            <w:gridSpan w:val="3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Default="00CD0C73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FD10FF" w:rsidRDefault="00FD10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FD10FF" w:rsidRDefault="00FD10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FD10FF" w:rsidRDefault="00FD10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FD10FF" w:rsidRPr="00375995" w:rsidRDefault="00FD10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18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na koji način planirate uključiti građane i građanke</w:t>
            </w:r>
            <w:r w:rsidR="008121FF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Koprivničko-križevačke županije</w:t>
            </w: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u aktivnosti programa/projekta.</w:t>
            </w:r>
          </w:p>
        </w:tc>
      </w:tr>
      <w:tr w:rsidR="00CD0C73" w:rsidRPr="00375995" w:rsidTr="00FF75BF">
        <w:trPr>
          <w:trHeight w:val="1632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446A3A" w:rsidP="008121FF">
            <w:pPr>
              <w:snapToGrid w:val="0"/>
              <w:jc w:val="center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19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446A3A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Opišite na koji način planirate informirati širu javnost o tijeku provedbe i rezultatima programa/projekta u javnosti.</w:t>
            </w:r>
            <w:r w:rsidR="00446A3A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 </w:t>
            </w:r>
            <w:r w:rsidR="00446A3A"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(npr.</w:t>
            </w:r>
            <w:r w:rsidR="00D91FCC"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 xml:space="preserve"> </w:t>
            </w:r>
            <w:r w:rsidR="00446A3A"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mrežna/FB stranica, tiskani mediji, web portali, radio, TV i dr.mediji, planirani broj objava u pojedinom mediju,planirani termini objava)</w:t>
            </w:r>
          </w:p>
        </w:tc>
      </w:tr>
      <w:tr w:rsidR="00446A3A" w:rsidRPr="00375995" w:rsidTr="00FF3D34">
        <w:trPr>
          <w:trHeight w:val="1272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446A3A" w:rsidRPr="00FB79C4" w:rsidRDefault="00446A3A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  <w:highlight w:val="green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</w:tcPr>
          <w:p w:rsidR="00CD0C73" w:rsidRPr="00375995" w:rsidRDefault="008121FF" w:rsidP="00CD0C73">
            <w:pPr>
              <w:snapToGrid w:val="0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V</w:t>
            </w:r>
            <w:r w:rsidR="00CD0C73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:rsidR="00CD0C73" w:rsidRPr="00375995" w:rsidRDefault="008121FF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 xml:space="preserve"> VREDNOVANJE I </w:t>
            </w:r>
            <w:r w:rsidR="00CD0C73" w:rsidRPr="00375995"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  <w:t>ODRŽIVOST PROGRAMA/PROJEKTA</w:t>
            </w:r>
          </w:p>
        </w:tc>
      </w:tr>
      <w:tr w:rsidR="008121FF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8121FF" w:rsidRPr="00375995" w:rsidRDefault="008121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8121FF" w:rsidRPr="008121FF" w:rsidRDefault="008121FF" w:rsidP="001F157D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8121FF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 xml:space="preserve">Opišite na koji će se način izvršiti praćenje i vrednovanje postignuća rezultata programa/projekta i njegov utjecaj na ispunjavanje ciljeva </w:t>
            </w:r>
            <w:r w:rsidR="001F157D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Poziva</w:t>
            </w:r>
            <w:r w:rsidRPr="008121FF"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8121FF" w:rsidRPr="00375995" w:rsidTr="008121FF">
        <w:trPr>
          <w:trHeight w:val="49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121FF" w:rsidRDefault="008121FF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  <w:p w:rsidR="00E72FCD" w:rsidRDefault="00E72FCD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  <w:p w:rsidR="00E72FCD" w:rsidRPr="008121FF" w:rsidRDefault="00E72FCD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bCs/>
                <w:sz w:val="22"/>
                <w:szCs w:val="22"/>
              </w:rPr>
            </w:pPr>
          </w:p>
        </w:tc>
      </w:tr>
      <w:tr w:rsidR="00CD0C73" w:rsidRPr="00375995" w:rsidTr="008121FF">
        <w:trPr>
          <w:trHeight w:val="49"/>
        </w:trPr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CC"/>
          </w:tcPr>
          <w:p w:rsidR="00CD0C73" w:rsidRPr="00375995" w:rsidRDefault="008121FF" w:rsidP="00CD0C73">
            <w:pPr>
              <w:snapToGrid w:val="0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sz w:val="22"/>
                <w:szCs w:val="22"/>
              </w:rPr>
              <w:t>2</w:t>
            </w:r>
            <w:r w:rsidR="00CD0C73"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9458" w:type="dxa"/>
            <w:gridSpan w:val="40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sz w:val="22"/>
                <w:szCs w:val="22"/>
              </w:rPr>
            </w:pPr>
            <w:r w:rsidRPr="00375995">
              <w:rPr>
                <w:rFonts w:asciiTheme="minorHAnsi" w:eastAsia="Arial Unicode MS" w:hAnsiTheme="minorHAnsi" w:cstheme="minorHAnsi"/>
                <w:sz w:val="22"/>
                <w:szCs w:val="22"/>
              </w:rPr>
              <w:t xml:space="preserve">Opišite planira li se i na koji će se način osigurati održivost programa/projekta nakon isteka financijske podrške ugovornog tijela </w:t>
            </w:r>
            <w:r w:rsidRPr="00D91FCC">
              <w:rPr>
                <w:rFonts w:asciiTheme="minorHAnsi" w:eastAsia="Arial Unicode MS" w:hAnsiTheme="minorHAnsi" w:cstheme="minorHAnsi"/>
                <w:i/>
                <w:sz w:val="20"/>
                <w:szCs w:val="20"/>
              </w:rPr>
              <w:t>(financijsku, institucionalnu, na razini razvijanja javnih politika i okolišnu održivost projektnih/programskih aktivnosti nakon završetka projekta)</w:t>
            </w:r>
            <w:r w:rsidRPr="00D91FCC">
              <w:rPr>
                <w:rFonts w:asciiTheme="minorHAnsi" w:eastAsia="Arial Unicode MS" w:hAnsiTheme="minorHAnsi" w:cstheme="minorHAnsi"/>
                <w:i/>
                <w:sz w:val="22"/>
                <w:szCs w:val="22"/>
              </w:rPr>
              <w:t>?</w:t>
            </w:r>
          </w:p>
        </w:tc>
      </w:tr>
      <w:tr w:rsidR="00CD0C73" w:rsidRPr="00375995" w:rsidTr="00560353">
        <w:trPr>
          <w:trHeight w:val="49"/>
        </w:trPr>
        <w:tc>
          <w:tcPr>
            <w:tcW w:w="9868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CD0C73" w:rsidRPr="00375995" w:rsidRDefault="00CD0C73" w:rsidP="00CD0C73">
            <w:pPr>
              <w:snapToGrid w:val="0"/>
              <w:jc w:val="both"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</w:tbl>
    <w:p w:rsidR="006B5F34" w:rsidRPr="00375995" w:rsidRDefault="006B5F34">
      <w:pPr>
        <w:snapToGrid w:val="0"/>
        <w:jc w:val="both"/>
        <w:rPr>
          <w:rFonts w:asciiTheme="minorHAnsi" w:eastAsia="Arial Unicode MS" w:hAnsiTheme="minorHAnsi" w:cstheme="minorHAnsi"/>
          <w:sz w:val="22"/>
          <w:szCs w:val="22"/>
        </w:rPr>
        <w:sectPr w:rsidR="006B5F34" w:rsidRPr="00375995" w:rsidSect="00D472C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851" w:right="1134" w:bottom="851" w:left="1134" w:header="1134" w:footer="720" w:gutter="0"/>
          <w:cols w:space="720"/>
          <w:titlePg/>
          <w:docGrid w:linePitch="360"/>
        </w:sectPr>
      </w:pPr>
    </w:p>
    <w:p w:rsidR="001B4E88" w:rsidRPr="00375995" w:rsidRDefault="001B4E88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p w:rsidR="001B4E88" w:rsidRPr="00375995" w:rsidRDefault="001B4E88" w:rsidP="00D25890">
      <w:pPr>
        <w:tabs>
          <w:tab w:val="left" w:pos="2301"/>
        </w:tabs>
        <w:rPr>
          <w:rFonts w:asciiTheme="minorHAnsi" w:eastAsia="Arial Unicode MS" w:hAnsiTheme="minorHAnsi" w:cstheme="minorHAnsi"/>
          <w:b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4"/>
        <w:gridCol w:w="2126"/>
        <w:gridCol w:w="1985"/>
        <w:gridCol w:w="1839"/>
      </w:tblGrid>
      <w:tr w:rsidR="004F68AA" w:rsidRPr="009275DC" w:rsidTr="004F68AA">
        <w:trPr>
          <w:trHeight w:val="470"/>
          <w:jc w:val="center"/>
        </w:trPr>
        <w:tc>
          <w:tcPr>
            <w:tcW w:w="368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  <w:r>
              <w:rPr>
                <w:rFonts w:eastAsia="Batang" w:cs="Calibri"/>
              </w:rPr>
              <w:t>Ime i prezime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  <w:r>
              <w:rPr>
                <w:rFonts w:eastAsia="Batang" w:cs="Calibri"/>
              </w:rPr>
              <w:t>Potpis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  <w:r>
              <w:rPr>
                <w:rFonts w:eastAsia="Batang" w:cs="Calibri"/>
              </w:rPr>
              <w:t>MP</w:t>
            </w:r>
          </w:p>
        </w:tc>
      </w:tr>
      <w:tr w:rsidR="004F68AA" w:rsidRPr="009275DC" w:rsidTr="004F68AA">
        <w:trPr>
          <w:trHeight w:val="80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F68AA" w:rsidRDefault="004F68AA" w:rsidP="004F68AA">
            <w:pPr>
              <w:rPr>
                <w:rFonts w:eastAsia="Batang" w:cs="Calibri"/>
                <w:b/>
              </w:rPr>
            </w:pPr>
            <w:r w:rsidRPr="004F68AA">
              <w:rPr>
                <w:rFonts w:eastAsia="Batang" w:cs="Calibri"/>
                <w:b/>
              </w:rPr>
              <w:t>Voditelja/ica programa/projekta: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83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</w:tr>
      <w:tr w:rsidR="004F68AA" w:rsidRPr="009275DC" w:rsidTr="004F68AA">
        <w:trPr>
          <w:trHeight w:val="79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F68AA" w:rsidRDefault="004F68AA" w:rsidP="004F68AA">
            <w:pPr>
              <w:rPr>
                <w:rFonts w:eastAsia="Batang" w:cs="Calibri"/>
                <w:b/>
              </w:rPr>
            </w:pPr>
            <w:r w:rsidRPr="004F68AA">
              <w:rPr>
                <w:rFonts w:eastAsia="Batang" w:cs="Calibri"/>
                <w:b/>
              </w:rPr>
              <w:t>Osoba odgovorna za zastupanje: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  <w:tc>
          <w:tcPr>
            <w:tcW w:w="18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jc w:val="center"/>
              <w:rPr>
                <w:rFonts w:eastAsia="Batang" w:cs="Calibri"/>
              </w:rPr>
            </w:pPr>
          </w:p>
        </w:tc>
      </w:tr>
      <w:tr w:rsidR="004F68AA" w:rsidRPr="009275DC" w:rsidTr="004F68AA">
        <w:trPr>
          <w:trHeight w:val="796"/>
          <w:jc w:val="center"/>
        </w:trPr>
        <w:tc>
          <w:tcPr>
            <w:tcW w:w="3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F68AA" w:rsidRDefault="004F68AA" w:rsidP="004F68AA">
            <w:pPr>
              <w:rPr>
                <w:rFonts w:eastAsia="Batang" w:cs="Calibri"/>
                <w:b/>
              </w:rPr>
            </w:pPr>
            <w:r w:rsidRPr="004F68AA">
              <w:rPr>
                <w:rFonts w:eastAsia="Batang" w:cs="Calibri"/>
                <w:b/>
              </w:rPr>
              <w:t>Mjesto i datum:</w:t>
            </w:r>
          </w:p>
        </w:tc>
        <w:tc>
          <w:tcPr>
            <w:tcW w:w="5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F68AA" w:rsidRPr="004E7622" w:rsidRDefault="004F68AA" w:rsidP="00A017FB">
            <w:pPr>
              <w:rPr>
                <w:rFonts w:eastAsia="Batang" w:cs="Calibri"/>
              </w:rPr>
            </w:pPr>
          </w:p>
        </w:tc>
      </w:tr>
    </w:tbl>
    <w:p w:rsidR="009842F4" w:rsidRPr="00375995" w:rsidRDefault="009842F4" w:rsidP="00E72FCD">
      <w:pPr>
        <w:rPr>
          <w:rFonts w:asciiTheme="minorHAnsi" w:eastAsia="Arial Unicode MS" w:hAnsiTheme="minorHAnsi" w:cstheme="minorHAnsi"/>
          <w:b/>
          <w:sz w:val="22"/>
          <w:szCs w:val="22"/>
        </w:rPr>
      </w:pPr>
    </w:p>
    <w:p w:rsidR="00E11A4A" w:rsidRPr="00375995" w:rsidRDefault="00E11A4A">
      <w:pPr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sectPr w:rsidR="00E11A4A" w:rsidRPr="00375995" w:rsidSect="006B5F34">
      <w:type w:val="continuous"/>
      <w:pgSz w:w="11906" w:h="16838" w:code="9"/>
      <w:pgMar w:top="1412" w:right="1134" w:bottom="1134" w:left="1134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E03" w:rsidRDefault="00A70E03">
      <w:r>
        <w:separator/>
      </w:r>
    </w:p>
  </w:endnote>
  <w:endnote w:type="continuationSeparator" w:id="0">
    <w:p w:rsidR="00A70E03" w:rsidRDefault="00A70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 Mono">
    <w:altName w:val="Arial Unicode MS"/>
    <w:charset w:val="80"/>
    <w:family w:val="modern"/>
    <w:pitch w:val="default"/>
  </w:font>
  <w:font w:name="DejaVu Sans">
    <w:charset w:val="EE"/>
    <w:family w:val="swiss"/>
    <w:pitch w:val="variable"/>
  </w:font>
  <w:font w:name="Lohit Hindi">
    <w:altName w:val="MS Gothic"/>
    <w:charset w:val="8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A62BFC">
    <w:pPr>
      <w:pStyle w:val="Podnoje"/>
      <w:jc w:val="right"/>
    </w:pPr>
    <w:r>
      <w:fldChar w:fldCharType="begin"/>
    </w:r>
    <w:r w:rsidR="00FB79C4">
      <w:instrText xml:space="preserve"> PAGE   \* MERGEFORMAT </w:instrText>
    </w:r>
    <w:r>
      <w:fldChar w:fldCharType="separate"/>
    </w:r>
    <w:r w:rsidR="00E72FCD">
      <w:rPr>
        <w:noProof/>
      </w:rPr>
      <w:t>7</w:t>
    </w:r>
    <w:r>
      <w:rPr>
        <w:noProof/>
      </w:rPr>
      <w:fldChar w:fldCharType="end"/>
    </w:r>
  </w:p>
  <w:p w:rsidR="00A017FB" w:rsidRDefault="00A017FB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A017FB">
    <w:pPr>
      <w:pStyle w:val="Podnoje"/>
      <w:jc w:val="right"/>
    </w:pPr>
  </w:p>
  <w:p w:rsidR="00A017FB" w:rsidRDefault="00A017F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E03" w:rsidRDefault="00A70E03">
      <w:r>
        <w:separator/>
      </w:r>
    </w:p>
  </w:footnote>
  <w:footnote w:type="continuationSeparator" w:id="0">
    <w:p w:rsidR="00A70E03" w:rsidRDefault="00A70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A017FB" w:rsidP="003163ED">
    <w:pPr>
      <w:pStyle w:val="Zaglavlje"/>
    </w:pPr>
  </w:p>
  <w:p w:rsidR="00A017FB" w:rsidRPr="00D23DF2" w:rsidRDefault="00A017FB" w:rsidP="00D23DF2">
    <w:pPr>
      <w:pStyle w:val="Zaglavlje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17FB" w:rsidRDefault="00A017FB" w:rsidP="008F4CFE">
    <w:pPr>
      <w:pStyle w:val="Zaglavlje"/>
      <w:jc w:val="right"/>
      <w:rPr>
        <w:b/>
        <w:color w:val="7F7F7F" w:themeColor="text1" w:themeTint="80"/>
      </w:rPr>
    </w:pPr>
    <w:r w:rsidRPr="008F4CFE">
      <w:rPr>
        <w:b/>
        <w:color w:val="7F7F7F" w:themeColor="text1" w:themeTint="80"/>
      </w:rPr>
      <w:t>Obrazac B</w:t>
    </w:r>
    <w:r w:rsidR="00FF75BF">
      <w:rPr>
        <w:b/>
        <w:color w:val="7F7F7F" w:themeColor="text1" w:themeTint="80"/>
      </w:rPr>
      <w:t xml:space="preserve"> </w:t>
    </w:r>
    <w:r w:rsidRPr="008F4CFE">
      <w:rPr>
        <w:b/>
        <w:color w:val="7F7F7F" w:themeColor="text1" w:themeTint="80"/>
      </w:rPr>
      <w:t>1</w:t>
    </w:r>
  </w:p>
  <w:p w:rsidR="00FF75BF" w:rsidRPr="008F4CFE" w:rsidRDefault="00045E5A" w:rsidP="00FF75BF">
    <w:pPr>
      <w:pStyle w:val="Zaglavlje"/>
      <w:rPr>
        <w:b/>
        <w:color w:val="7F7F7F" w:themeColor="text1" w:themeTint="80"/>
      </w:rPr>
    </w:pPr>
    <w:r>
      <w:rPr>
        <w:b/>
        <w:color w:val="7F7F7F" w:themeColor="text1" w:themeTint="80"/>
      </w:rPr>
      <w:t>2023</w:t>
    </w:r>
    <w:r w:rsidR="00FF75BF">
      <w:rPr>
        <w:b/>
        <w:color w:val="7F7F7F" w:themeColor="text1" w:themeTint="80"/>
      </w:rPr>
      <w:t>. godina</w:t>
    </w:r>
  </w:p>
  <w:p w:rsidR="00A017FB" w:rsidRDefault="00A017F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363"/>
        </w:tabs>
        <w:ind w:left="720" w:hanging="72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9A5220B"/>
    <w:multiLevelType w:val="hybridMultilevel"/>
    <w:tmpl w:val="566E4E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77F2F"/>
    <w:multiLevelType w:val="hybridMultilevel"/>
    <w:tmpl w:val="22F69E78"/>
    <w:lvl w:ilvl="0" w:tplc="12B07012">
      <w:start w:val="1"/>
      <w:numFmt w:val="bullet"/>
      <w:lvlText w:val=""/>
      <w:lvlJc w:val="left"/>
      <w:pPr>
        <w:ind w:left="337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6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4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132" w:hanging="360"/>
      </w:pPr>
      <w:rPr>
        <w:rFonts w:ascii="Wingdings" w:hAnsi="Wingdings" w:hint="default"/>
      </w:rPr>
    </w:lvl>
  </w:abstractNum>
  <w:abstractNum w:abstractNumId="6" w15:restartNumberingAfterBreak="0">
    <w:nsid w:val="1CCF7372"/>
    <w:multiLevelType w:val="hybridMultilevel"/>
    <w:tmpl w:val="7FB0EAE6"/>
    <w:lvl w:ilvl="0" w:tplc="12B07012">
      <w:start w:val="1"/>
      <w:numFmt w:val="bullet"/>
      <w:lvlText w:val=""/>
      <w:lvlJc w:val="left"/>
      <w:pPr>
        <w:ind w:left="3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7" w15:restartNumberingAfterBreak="0">
    <w:nsid w:val="62C02302"/>
    <w:multiLevelType w:val="hybridMultilevel"/>
    <w:tmpl w:val="69426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0A38B1"/>
    <w:multiLevelType w:val="hybridMultilevel"/>
    <w:tmpl w:val="480694D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A93C6C"/>
    <w:multiLevelType w:val="hybridMultilevel"/>
    <w:tmpl w:val="599AFB1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57"/>
  <w:hyphenationZone w:val="425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3163ED"/>
    <w:rsid w:val="00002BF3"/>
    <w:rsid w:val="00021A26"/>
    <w:rsid w:val="00023A57"/>
    <w:rsid w:val="00026738"/>
    <w:rsid w:val="00026E7F"/>
    <w:rsid w:val="000273F3"/>
    <w:rsid w:val="00027924"/>
    <w:rsid w:val="00031A49"/>
    <w:rsid w:val="000374EF"/>
    <w:rsid w:val="00044F33"/>
    <w:rsid w:val="00045E5A"/>
    <w:rsid w:val="00046171"/>
    <w:rsid w:val="0005072D"/>
    <w:rsid w:val="00052FEA"/>
    <w:rsid w:val="00053D22"/>
    <w:rsid w:val="00055786"/>
    <w:rsid w:val="00060505"/>
    <w:rsid w:val="0006346B"/>
    <w:rsid w:val="000639FA"/>
    <w:rsid w:val="00066EFC"/>
    <w:rsid w:val="00070F0D"/>
    <w:rsid w:val="00074B02"/>
    <w:rsid w:val="00092880"/>
    <w:rsid w:val="00094843"/>
    <w:rsid w:val="00095FA9"/>
    <w:rsid w:val="000A1901"/>
    <w:rsid w:val="000A4004"/>
    <w:rsid w:val="000B40D3"/>
    <w:rsid w:val="000C7AF8"/>
    <w:rsid w:val="000D09F0"/>
    <w:rsid w:val="000D2855"/>
    <w:rsid w:val="000D5269"/>
    <w:rsid w:val="000D7717"/>
    <w:rsid w:val="000D79B5"/>
    <w:rsid w:val="000E1C0E"/>
    <w:rsid w:val="000E3112"/>
    <w:rsid w:val="000E4DC7"/>
    <w:rsid w:val="000E7D4F"/>
    <w:rsid w:val="000F0054"/>
    <w:rsid w:val="000F33F0"/>
    <w:rsid w:val="000F655A"/>
    <w:rsid w:val="001040B1"/>
    <w:rsid w:val="00107712"/>
    <w:rsid w:val="00117284"/>
    <w:rsid w:val="00122E9A"/>
    <w:rsid w:val="001236A6"/>
    <w:rsid w:val="00125236"/>
    <w:rsid w:val="00125646"/>
    <w:rsid w:val="0013563B"/>
    <w:rsid w:val="001533C1"/>
    <w:rsid w:val="00154369"/>
    <w:rsid w:val="00157767"/>
    <w:rsid w:val="00170C3D"/>
    <w:rsid w:val="00171601"/>
    <w:rsid w:val="00171FD9"/>
    <w:rsid w:val="0017504C"/>
    <w:rsid w:val="001804AB"/>
    <w:rsid w:val="001A6D23"/>
    <w:rsid w:val="001B264A"/>
    <w:rsid w:val="001B4E88"/>
    <w:rsid w:val="001C0B68"/>
    <w:rsid w:val="001C517C"/>
    <w:rsid w:val="001C7524"/>
    <w:rsid w:val="001D6FE2"/>
    <w:rsid w:val="001D71FE"/>
    <w:rsid w:val="001E4DB7"/>
    <w:rsid w:val="001E514E"/>
    <w:rsid w:val="001F157D"/>
    <w:rsid w:val="001F70B9"/>
    <w:rsid w:val="00200044"/>
    <w:rsid w:val="00201C0E"/>
    <w:rsid w:val="00201CCD"/>
    <w:rsid w:val="00202A71"/>
    <w:rsid w:val="00203592"/>
    <w:rsid w:val="00206F20"/>
    <w:rsid w:val="002079C1"/>
    <w:rsid w:val="002100BB"/>
    <w:rsid w:val="00212DDF"/>
    <w:rsid w:val="00223312"/>
    <w:rsid w:val="00225154"/>
    <w:rsid w:val="00225611"/>
    <w:rsid w:val="00227E76"/>
    <w:rsid w:val="00233AD7"/>
    <w:rsid w:val="0023568B"/>
    <w:rsid w:val="00236A14"/>
    <w:rsid w:val="002418C5"/>
    <w:rsid w:val="00243843"/>
    <w:rsid w:val="00243FD8"/>
    <w:rsid w:val="00246E15"/>
    <w:rsid w:val="00252E42"/>
    <w:rsid w:val="00267439"/>
    <w:rsid w:val="00267B78"/>
    <w:rsid w:val="00271B4F"/>
    <w:rsid w:val="0028028D"/>
    <w:rsid w:val="002809D2"/>
    <w:rsid w:val="00284C59"/>
    <w:rsid w:val="0029022D"/>
    <w:rsid w:val="002A08DE"/>
    <w:rsid w:val="002B65A8"/>
    <w:rsid w:val="002B70E0"/>
    <w:rsid w:val="002C0437"/>
    <w:rsid w:val="002C7B9B"/>
    <w:rsid w:val="002D4B71"/>
    <w:rsid w:val="002D6C2C"/>
    <w:rsid w:val="002E26A0"/>
    <w:rsid w:val="002E68CB"/>
    <w:rsid w:val="002F10F6"/>
    <w:rsid w:val="002F5021"/>
    <w:rsid w:val="003113A9"/>
    <w:rsid w:val="003163ED"/>
    <w:rsid w:val="00320E45"/>
    <w:rsid w:val="00324E35"/>
    <w:rsid w:val="00325D20"/>
    <w:rsid w:val="00330A4F"/>
    <w:rsid w:val="00332443"/>
    <w:rsid w:val="00332EFB"/>
    <w:rsid w:val="00340137"/>
    <w:rsid w:val="0035038F"/>
    <w:rsid w:val="00350831"/>
    <w:rsid w:val="003526CA"/>
    <w:rsid w:val="003565E5"/>
    <w:rsid w:val="003606A5"/>
    <w:rsid w:val="00363C09"/>
    <w:rsid w:val="003713A2"/>
    <w:rsid w:val="00372349"/>
    <w:rsid w:val="0037525E"/>
    <w:rsid w:val="00375995"/>
    <w:rsid w:val="00377055"/>
    <w:rsid w:val="00384E30"/>
    <w:rsid w:val="00385C6F"/>
    <w:rsid w:val="00391EB9"/>
    <w:rsid w:val="003927A9"/>
    <w:rsid w:val="00392A10"/>
    <w:rsid w:val="00394AF4"/>
    <w:rsid w:val="003A389D"/>
    <w:rsid w:val="003A756D"/>
    <w:rsid w:val="003B1409"/>
    <w:rsid w:val="003B3CF1"/>
    <w:rsid w:val="003B5A03"/>
    <w:rsid w:val="003B6C00"/>
    <w:rsid w:val="003C4744"/>
    <w:rsid w:val="003D4C05"/>
    <w:rsid w:val="003D6F78"/>
    <w:rsid w:val="003E10B7"/>
    <w:rsid w:val="003E3473"/>
    <w:rsid w:val="003E3CFF"/>
    <w:rsid w:val="003F7111"/>
    <w:rsid w:val="00403788"/>
    <w:rsid w:val="0040608D"/>
    <w:rsid w:val="004113C2"/>
    <w:rsid w:val="004170CA"/>
    <w:rsid w:val="004200EB"/>
    <w:rsid w:val="004211EB"/>
    <w:rsid w:val="00424110"/>
    <w:rsid w:val="0042442A"/>
    <w:rsid w:val="004325DA"/>
    <w:rsid w:val="004405C4"/>
    <w:rsid w:val="0044183B"/>
    <w:rsid w:val="00443B3D"/>
    <w:rsid w:val="00444174"/>
    <w:rsid w:val="00446A3A"/>
    <w:rsid w:val="00447254"/>
    <w:rsid w:val="004557F3"/>
    <w:rsid w:val="00455882"/>
    <w:rsid w:val="004635E2"/>
    <w:rsid w:val="00464AF0"/>
    <w:rsid w:val="00464E52"/>
    <w:rsid w:val="004673F2"/>
    <w:rsid w:val="00470384"/>
    <w:rsid w:val="00474DB5"/>
    <w:rsid w:val="00476ED4"/>
    <w:rsid w:val="00482A2F"/>
    <w:rsid w:val="00484CF9"/>
    <w:rsid w:val="004864DA"/>
    <w:rsid w:val="00486FA2"/>
    <w:rsid w:val="004A0951"/>
    <w:rsid w:val="004A2D31"/>
    <w:rsid w:val="004A4092"/>
    <w:rsid w:val="004A48CB"/>
    <w:rsid w:val="004A5E58"/>
    <w:rsid w:val="004B0D7A"/>
    <w:rsid w:val="004B4527"/>
    <w:rsid w:val="004C2774"/>
    <w:rsid w:val="004C5C65"/>
    <w:rsid w:val="004D1DBC"/>
    <w:rsid w:val="004E2B61"/>
    <w:rsid w:val="004F4281"/>
    <w:rsid w:val="004F68AA"/>
    <w:rsid w:val="004F6EE2"/>
    <w:rsid w:val="005079B3"/>
    <w:rsid w:val="00510330"/>
    <w:rsid w:val="00515605"/>
    <w:rsid w:val="00523634"/>
    <w:rsid w:val="0053341C"/>
    <w:rsid w:val="00546082"/>
    <w:rsid w:val="00560353"/>
    <w:rsid w:val="00561874"/>
    <w:rsid w:val="005645C1"/>
    <w:rsid w:val="005654CC"/>
    <w:rsid w:val="00577E45"/>
    <w:rsid w:val="0058063D"/>
    <w:rsid w:val="00580E8E"/>
    <w:rsid w:val="00586B19"/>
    <w:rsid w:val="00587161"/>
    <w:rsid w:val="00590FF2"/>
    <w:rsid w:val="005939FE"/>
    <w:rsid w:val="005B2BBE"/>
    <w:rsid w:val="005B6FF4"/>
    <w:rsid w:val="005B7D0F"/>
    <w:rsid w:val="005C26A4"/>
    <w:rsid w:val="005C3BC7"/>
    <w:rsid w:val="005C3DE8"/>
    <w:rsid w:val="005C7C59"/>
    <w:rsid w:val="005D1955"/>
    <w:rsid w:val="005D4C18"/>
    <w:rsid w:val="005F2953"/>
    <w:rsid w:val="00601541"/>
    <w:rsid w:val="00603D1E"/>
    <w:rsid w:val="00605F73"/>
    <w:rsid w:val="00624649"/>
    <w:rsid w:val="0062766E"/>
    <w:rsid w:val="006360D9"/>
    <w:rsid w:val="00642C60"/>
    <w:rsid w:val="00646054"/>
    <w:rsid w:val="0065460A"/>
    <w:rsid w:val="00680600"/>
    <w:rsid w:val="00683744"/>
    <w:rsid w:val="00693592"/>
    <w:rsid w:val="00697339"/>
    <w:rsid w:val="006978DC"/>
    <w:rsid w:val="006B1C30"/>
    <w:rsid w:val="006B5F34"/>
    <w:rsid w:val="006C66D2"/>
    <w:rsid w:val="006D09D5"/>
    <w:rsid w:val="006D64CB"/>
    <w:rsid w:val="006E0596"/>
    <w:rsid w:val="006F2E03"/>
    <w:rsid w:val="006F5CBE"/>
    <w:rsid w:val="00701C87"/>
    <w:rsid w:val="00703A08"/>
    <w:rsid w:val="00706D98"/>
    <w:rsid w:val="00707169"/>
    <w:rsid w:val="007108F8"/>
    <w:rsid w:val="00712892"/>
    <w:rsid w:val="00716DCE"/>
    <w:rsid w:val="007257E1"/>
    <w:rsid w:val="00727351"/>
    <w:rsid w:val="007436A3"/>
    <w:rsid w:val="0075086E"/>
    <w:rsid w:val="0075092C"/>
    <w:rsid w:val="007521CE"/>
    <w:rsid w:val="007545E3"/>
    <w:rsid w:val="00756772"/>
    <w:rsid w:val="007606F3"/>
    <w:rsid w:val="00764099"/>
    <w:rsid w:val="007729D1"/>
    <w:rsid w:val="00772D9A"/>
    <w:rsid w:val="00774104"/>
    <w:rsid w:val="0077733A"/>
    <w:rsid w:val="007834A2"/>
    <w:rsid w:val="007947C4"/>
    <w:rsid w:val="007947ED"/>
    <w:rsid w:val="00795A52"/>
    <w:rsid w:val="007A065C"/>
    <w:rsid w:val="007A1B85"/>
    <w:rsid w:val="007A408E"/>
    <w:rsid w:val="007A5D88"/>
    <w:rsid w:val="007B4B70"/>
    <w:rsid w:val="007C1DE5"/>
    <w:rsid w:val="007C5677"/>
    <w:rsid w:val="007D130F"/>
    <w:rsid w:val="007F0BFC"/>
    <w:rsid w:val="007F3A6F"/>
    <w:rsid w:val="007F66C8"/>
    <w:rsid w:val="008115ED"/>
    <w:rsid w:val="008121FF"/>
    <w:rsid w:val="008277AB"/>
    <w:rsid w:val="0083071B"/>
    <w:rsid w:val="008322B8"/>
    <w:rsid w:val="00834106"/>
    <w:rsid w:val="00841B7E"/>
    <w:rsid w:val="00842236"/>
    <w:rsid w:val="00843532"/>
    <w:rsid w:val="00855D7E"/>
    <w:rsid w:val="00855DE7"/>
    <w:rsid w:val="0086022B"/>
    <w:rsid w:val="00872990"/>
    <w:rsid w:val="0087391D"/>
    <w:rsid w:val="00877B7A"/>
    <w:rsid w:val="00880D44"/>
    <w:rsid w:val="00883BCB"/>
    <w:rsid w:val="00886E53"/>
    <w:rsid w:val="00887973"/>
    <w:rsid w:val="00897BAF"/>
    <w:rsid w:val="008A2B9D"/>
    <w:rsid w:val="008B59B5"/>
    <w:rsid w:val="008C0CF4"/>
    <w:rsid w:val="008C6724"/>
    <w:rsid w:val="008C6B22"/>
    <w:rsid w:val="008E6478"/>
    <w:rsid w:val="008F1AD3"/>
    <w:rsid w:val="008F4CFE"/>
    <w:rsid w:val="008F576F"/>
    <w:rsid w:val="009011F4"/>
    <w:rsid w:val="00904C01"/>
    <w:rsid w:val="00910096"/>
    <w:rsid w:val="00911216"/>
    <w:rsid w:val="00925D75"/>
    <w:rsid w:val="009271F7"/>
    <w:rsid w:val="009273A7"/>
    <w:rsid w:val="00934A31"/>
    <w:rsid w:val="009404B1"/>
    <w:rsid w:val="00942D7C"/>
    <w:rsid w:val="0096367A"/>
    <w:rsid w:val="00965CD4"/>
    <w:rsid w:val="00975541"/>
    <w:rsid w:val="00980479"/>
    <w:rsid w:val="009842F4"/>
    <w:rsid w:val="00990005"/>
    <w:rsid w:val="00993B4D"/>
    <w:rsid w:val="00994FED"/>
    <w:rsid w:val="00995214"/>
    <w:rsid w:val="009961DF"/>
    <w:rsid w:val="00997A00"/>
    <w:rsid w:val="009A08A5"/>
    <w:rsid w:val="009A109F"/>
    <w:rsid w:val="009A43A1"/>
    <w:rsid w:val="009B24B2"/>
    <w:rsid w:val="009B4C67"/>
    <w:rsid w:val="009C2DD1"/>
    <w:rsid w:val="009C315A"/>
    <w:rsid w:val="009C4FD6"/>
    <w:rsid w:val="009C6A2A"/>
    <w:rsid w:val="009C7818"/>
    <w:rsid w:val="009D2A37"/>
    <w:rsid w:val="009D6790"/>
    <w:rsid w:val="009F2651"/>
    <w:rsid w:val="009F5FD3"/>
    <w:rsid w:val="00A017FB"/>
    <w:rsid w:val="00A11AA9"/>
    <w:rsid w:val="00A143DA"/>
    <w:rsid w:val="00A144C9"/>
    <w:rsid w:val="00A20817"/>
    <w:rsid w:val="00A2605F"/>
    <w:rsid w:val="00A272AB"/>
    <w:rsid w:val="00A33154"/>
    <w:rsid w:val="00A360B8"/>
    <w:rsid w:val="00A4387E"/>
    <w:rsid w:val="00A46A93"/>
    <w:rsid w:val="00A5201C"/>
    <w:rsid w:val="00A57A1E"/>
    <w:rsid w:val="00A57ACB"/>
    <w:rsid w:val="00A60CD4"/>
    <w:rsid w:val="00A62BFC"/>
    <w:rsid w:val="00A635E0"/>
    <w:rsid w:val="00A6675A"/>
    <w:rsid w:val="00A679D0"/>
    <w:rsid w:val="00A70E03"/>
    <w:rsid w:val="00A7306B"/>
    <w:rsid w:val="00A74CF7"/>
    <w:rsid w:val="00AA4519"/>
    <w:rsid w:val="00AB5BFB"/>
    <w:rsid w:val="00AB626E"/>
    <w:rsid w:val="00AC6AFB"/>
    <w:rsid w:val="00AD2ED3"/>
    <w:rsid w:val="00AD7F9C"/>
    <w:rsid w:val="00AE1CD3"/>
    <w:rsid w:val="00AE259D"/>
    <w:rsid w:val="00AE2741"/>
    <w:rsid w:val="00AE2862"/>
    <w:rsid w:val="00AE5AF7"/>
    <w:rsid w:val="00AE74A3"/>
    <w:rsid w:val="00B01B89"/>
    <w:rsid w:val="00B0449E"/>
    <w:rsid w:val="00B130D2"/>
    <w:rsid w:val="00B15177"/>
    <w:rsid w:val="00B1713C"/>
    <w:rsid w:val="00B27282"/>
    <w:rsid w:val="00B33542"/>
    <w:rsid w:val="00B339E6"/>
    <w:rsid w:val="00B37E67"/>
    <w:rsid w:val="00B4147E"/>
    <w:rsid w:val="00B45F20"/>
    <w:rsid w:val="00B5013B"/>
    <w:rsid w:val="00B534D9"/>
    <w:rsid w:val="00B72E66"/>
    <w:rsid w:val="00B91EAB"/>
    <w:rsid w:val="00B97F3E"/>
    <w:rsid w:val="00BA1D94"/>
    <w:rsid w:val="00BB61E8"/>
    <w:rsid w:val="00BC1C1A"/>
    <w:rsid w:val="00BC54C7"/>
    <w:rsid w:val="00BF393E"/>
    <w:rsid w:val="00BF4AE9"/>
    <w:rsid w:val="00C1002C"/>
    <w:rsid w:val="00C14AAE"/>
    <w:rsid w:val="00C303A8"/>
    <w:rsid w:val="00C31EEB"/>
    <w:rsid w:val="00C439FF"/>
    <w:rsid w:val="00C57C7D"/>
    <w:rsid w:val="00C830B9"/>
    <w:rsid w:val="00C84BA8"/>
    <w:rsid w:val="00C871CF"/>
    <w:rsid w:val="00C950E7"/>
    <w:rsid w:val="00C96D8C"/>
    <w:rsid w:val="00C9700B"/>
    <w:rsid w:val="00CA7B4F"/>
    <w:rsid w:val="00CB3E74"/>
    <w:rsid w:val="00CC0A24"/>
    <w:rsid w:val="00CD0C73"/>
    <w:rsid w:val="00CD2FED"/>
    <w:rsid w:val="00CD389F"/>
    <w:rsid w:val="00CD6877"/>
    <w:rsid w:val="00CD767D"/>
    <w:rsid w:val="00CE0363"/>
    <w:rsid w:val="00CE0631"/>
    <w:rsid w:val="00CE3EB2"/>
    <w:rsid w:val="00CF1DAA"/>
    <w:rsid w:val="00CF4B08"/>
    <w:rsid w:val="00D0231D"/>
    <w:rsid w:val="00D05175"/>
    <w:rsid w:val="00D1194E"/>
    <w:rsid w:val="00D12DCB"/>
    <w:rsid w:val="00D15039"/>
    <w:rsid w:val="00D23DF2"/>
    <w:rsid w:val="00D25890"/>
    <w:rsid w:val="00D3402C"/>
    <w:rsid w:val="00D36D31"/>
    <w:rsid w:val="00D410BE"/>
    <w:rsid w:val="00D45380"/>
    <w:rsid w:val="00D472C8"/>
    <w:rsid w:val="00D50915"/>
    <w:rsid w:val="00D51A16"/>
    <w:rsid w:val="00D62CC7"/>
    <w:rsid w:val="00D63078"/>
    <w:rsid w:val="00D65100"/>
    <w:rsid w:val="00D6668F"/>
    <w:rsid w:val="00D728B4"/>
    <w:rsid w:val="00D75F23"/>
    <w:rsid w:val="00D7746D"/>
    <w:rsid w:val="00D80281"/>
    <w:rsid w:val="00D861C6"/>
    <w:rsid w:val="00D879E7"/>
    <w:rsid w:val="00D91FCC"/>
    <w:rsid w:val="00D92059"/>
    <w:rsid w:val="00D93F8C"/>
    <w:rsid w:val="00DA017A"/>
    <w:rsid w:val="00DA36B4"/>
    <w:rsid w:val="00DC46F9"/>
    <w:rsid w:val="00DC76E4"/>
    <w:rsid w:val="00DD1A26"/>
    <w:rsid w:val="00DD4B7E"/>
    <w:rsid w:val="00DD793D"/>
    <w:rsid w:val="00DE1054"/>
    <w:rsid w:val="00DE4935"/>
    <w:rsid w:val="00DE4F46"/>
    <w:rsid w:val="00DE50A6"/>
    <w:rsid w:val="00DF13CD"/>
    <w:rsid w:val="00E027D8"/>
    <w:rsid w:val="00E029EE"/>
    <w:rsid w:val="00E11A4A"/>
    <w:rsid w:val="00E13155"/>
    <w:rsid w:val="00E262DA"/>
    <w:rsid w:val="00E33E2A"/>
    <w:rsid w:val="00E478BC"/>
    <w:rsid w:val="00E53AFB"/>
    <w:rsid w:val="00E641C1"/>
    <w:rsid w:val="00E6520A"/>
    <w:rsid w:val="00E660D3"/>
    <w:rsid w:val="00E72B5C"/>
    <w:rsid w:val="00E72FCD"/>
    <w:rsid w:val="00E854B6"/>
    <w:rsid w:val="00E87207"/>
    <w:rsid w:val="00E8790B"/>
    <w:rsid w:val="00E91E60"/>
    <w:rsid w:val="00EA081F"/>
    <w:rsid w:val="00EA23D4"/>
    <w:rsid w:val="00EA4E42"/>
    <w:rsid w:val="00EA7BB5"/>
    <w:rsid w:val="00EB05D3"/>
    <w:rsid w:val="00EC36D3"/>
    <w:rsid w:val="00ED3D44"/>
    <w:rsid w:val="00ED4179"/>
    <w:rsid w:val="00EF20FF"/>
    <w:rsid w:val="00EF4889"/>
    <w:rsid w:val="00F03572"/>
    <w:rsid w:val="00F16CDC"/>
    <w:rsid w:val="00F20B7B"/>
    <w:rsid w:val="00F2613B"/>
    <w:rsid w:val="00F3354A"/>
    <w:rsid w:val="00F470EB"/>
    <w:rsid w:val="00F47EE0"/>
    <w:rsid w:val="00F64F0C"/>
    <w:rsid w:val="00F72F12"/>
    <w:rsid w:val="00F84C04"/>
    <w:rsid w:val="00F85328"/>
    <w:rsid w:val="00F9258E"/>
    <w:rsid w:val="00F9475B"/>
    <w:rsid w:val="00F9605D"/>
    <w:rsid w:val="00FA0939"/>
    <w:rsid w:val="00FA195E"/>
    <w:rsid w:val="00FA1F2C"/>
    <w:rsid w:val="00FA3174"/>
    <w:rsid w:val="00FA4D17"/>
    <w:rsid w:val="00FA4D1B"/>
    <w:rsid w:val="00FB55C0"/>
    <w:rsid w:val="00FB6D52"/>
    <w:rsid w:val="00FB79C4"/>
    <w:rsid w:val="00FC08C4"/>
    <w:rsid w:val="00FC1CF3"/>
    <w:rsid w:val="00FC29F6"/>
    <w:rsid w:val="00FC68C4"/>
    <w:rsid w:val="00FD10FF"/>
    <w:rsid w:val="00FD31B0"/>
    <w:rsid w:val="00FD6F04"/>
    <w:rsid w:val="00FE14C1"/>
    <w:rsid w:val="00FE205E"/>
    <w:rsid w:val="00FE5DE6"/>
    <w:rsid w:val="00FE6027"/>
    <w:rsid w:val="00FF6760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21EE4AD"/>
  <w15:docId w15:val="{C47AA69D-2755-4858-8446-0095F562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183B"/>
    <w:pPr>
      <w:suppressAutoHyphens/>
    </w:pPr>
    <w:rPr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  <w:rsid w:val="00377055"/>
    <w:rPr>
      <w:sz w:val="21"/>
      <w:szCs w:val="21"/>
    </w:rPr>
  </w:style>
  <w:style w:type="character" w:customStyle="1" w:styleId="WW8Num2z0">
    <w:name w:val="WW8Num2z0"/>
    <w:rsid w:val="00377055"/>
    <w:rPr>
      <w:b w:val="0"/>
      <w:sz w:val="21"/>
      <w:szCs w:val="21"/>
    </w:rPr>
  </w:style>
  <w:style w:type="character" w:customStyle="1" w:styleId="WW8Num3z0">
    <w:name w:val="WW8Num3z0"/>
    <w:rsid w:val="00377055"/>
    <w:rPr>
      <w:rFonts w:ascii="Symbol" w:hAnsi="Symbol" w:cs="StarSymbol"/>
      <w:sz w:val="18"/>
      <w:szCs w:val="18"/>
    </w:rPr>
  </w:style>
  <w:style w:type="character" w:customStyle="1" w:styleId="WW8Num3z1">
    <w:name w:val="WW8Num3z1"/>
    <w:rsid w:val="00377055"/>
    <w:rPr>
      <w:rFonts w:ascii="OpenSymbol" w:hAnsi="OpenSymbol" w:cs="OpenSymbol"/>
    </w:rPr>
  </w:style>
  <w:style w:type="character" w:customStyle="1" w:styleId="WW8Num4z0">
    <w:name w:val="WW8Num4z0"/>
    <w:rsid w:val="00377055"/>
    <w:rPr>
      <w:rFonts w:ascii="Symbol" w:hAnsi="Symbol" w:cs="StarSymbol"/>
      <w:sz w:val="18"/>
      <w:szCs w:val="18"/>
    </w:rPr>
  </w:style>
  <w:style w:type="character" w:customStyle="1" w:styleId="WW8Num4z1">
    <w:name w:val="WW8Num4z1"/>
    <w:rsid w:val="00377055"/>
    <w:rPr>
      <w:rFonts w:ascii="OpenSymbol" w:hAnsi="OpenSymbol" w:cs="OpenSymbol"/>
    </w:rPr>
  </w:style>
  <w:style w:type="character" w:customStyle="1" w:styleId="Absatz-Standardschriftart">
    <w:name w:val="Absatz-Standardschriftart"/>
    <w:rsid w:val="00377055"/>
  </w:style>
  <w:style w:type="character" w:customStyle="1" w:styleId="WW-Absatz-Standardschriftart">
    <w:name w:val="WW-Absatz-Standardschriftart"/>
    <w:rsid w:val="00377055"/>
  </w:style>
  <w:style w:type="character" w:customStyle="1" w:styleId="WW-Absatz-Standardschriftart1">
    <w:name w:val="WW-Absatz-Standardschriftart1"/>
    <w:rsid w:val="00377055"/>
  </w:style>
  <w:style w:type="character" w:customStyle="1" w:styleId="WW-Absatz-Standardschriftart11">
    <w:name w:val="WW-Absatz-Standardschriftart11"/>
    <w:rsid w:val="00377055"/>
  </w:style>
  <w:style w:type="character" w:customStyle="1" w:styleId="WW-Absatz-Standardschriftart111">
    <w:name w:val="WW-Absatz-Standardschriftart111"/>
    <w:rsid w:val="00377055"/>
  </w:style>
  <w:style w:type="character" w:customStyle="1" w:styleId="WW-Absatz-Standardschriftart1111">
    <w:name w:val="WW-Absatz-Standardschriftart1111"/>
    <w:rsid w:val="00377055"/>
  </w:style>
  <w:style w:type="character" w:customStyle="1" w:styleId="WW-Absatz-Standardschriftart11111">
    <w:name w:val="WW-Absatz-Standardschriftart11111"/>
    <w:rsid w:val="00377055"/>
  </w:style>
  <w:style w:type="character" w:customStyle="1" w:styleId="WW-Absatz-Standardschriftart111111">
    <w:name w:val="WW-Absatz-Standardschriftart111111"/>
    <w:rsid w:val="00377055"/>
  </w:style>
  <w:style w:type="character" w:customStyle="1" w:styleId="WW-Absatz-Standardschriftart1111111">
    <w:name w:val="WW-Absatz-Standardschriftart1111111"/>
    <w:rsid w:val="00377055"/>
  </w:style>
  <w:style w:type="character" w:customStyle="1" w:styleId="WW8Num5z0">
    <w:name w:val="WW8Num5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5z1">
    <w:name w:val="WW8Num5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6z0">
    <w:name w:val="WW8Num6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6z1">
    <w:name w:val="WW8Num6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0">
    <w:name w:val="WW8Num8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8z1">
    <w:name w:val="WW8Num8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8z2">
    <w:name w:val="WW8Num8z2"/>
    <w:rsid w:val="00377055"/>
    <w:rPr>
      <w:b w:val="0"/>
      <w:i w:val="0"/>
      <w:sz w:val="20"/>
      <w:szCs w:val="20"/>
    </w:rPr>
  </w:style>
  <w:style w:type="character" w:customStyle="1" w:styleId="WW8Num9z0">
    <w:name w:val="WW8Num9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9z1">
    <w:name w:val="WW8Num9z1"/>
    <w:rsid w:val="00377055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9z2">
    <w:name w:val="WW8Num9z2"/>
    <w:rsid w:val="00377055"/>
    <w:rPr>
      <w:b w:val="0"/>
      <w:i w:val="0"/>
      <w:sz w:val="20"/>
      <w:szCs w:val="20"/>
    </w:rPr>
  </w:style>
  <w:style w:type="character" w:customStyle="1" w:styleId="WW8Num10z0">
    <w:name w:val="WW8Num10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0z1">
    <w:name w:val="WW8Num10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1z0">
    <w:name w:val="WW8Num11z0"/>
    <w:rsid w:val="00377055"/>
    <w:rPr>
      <w:rFonts w:ascii="Symbol" w:hAnsi="Symbol"/>
      <w:b w:val="0"/>
      <w:i w:val="0"/>
      <w:color w:val="000000"/>
      <w:sz w:val="20"/>
      <w:szCs w:val="20"/>
    </w:rPr>
  </w:style>
  <w:style w:type="character" w:customStyle="1" w:styleId="WW8Num11z1">
    <w:name w:val="WW8Num11z1"/>
    <w:rsid w:val="00377055"/>
    <w:rPr>
      <w:b w:val="0"/>
      <w:i w:val="0"/>
      <w:color w:val="000000"/>
      <w:sz w:val="21"/>
      <w:szCs w:val="21"/>
    </w:rPr>
  </w:style>
  <w:style w:type="character" w:customStyle="1" w:styleId="WW8Num11z2">
    <w:name w:val="WW8Num11z2"/>
    <w:rsid w:val="00377055"/>
    <w:rPr>
      <w:rFonts w:ascii="Wingdings" w:hAnsi="Wingdings"/>
    </w:rPr>
  </w:style>
  <w:style w:type="character" w:customStyle="1" w:styleId="WW8Num11z3">
    <w:name w:val="WW8Num11z3"/>
    <w:rsid w:val="00377055"/>
    <w:rPr>
      <w:rFonts w:ascii="Symbol" w:hAnsi="Symbol"/>
    </w:rPr>
  </w:style>
  <w:style w:type="character" w:customStyle="1" w:styleId="WW8Num11z4">
    <w:name w:val="WW8Num11z4"/>
    <w:rsid w:val="00377055"/>
    <w:rPr>
      <w:rFonts w:ascii="Courier New" w:hAnsi="Courier New" w:cs="Courier New"/>
    </w:rPr>
  </w:style>
  <w:style w:type="character" w:customStyle="1" w:styleId="WW8Num12z0">
    <w:name w:val="WW8Num12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2z1">
    <w:name w:val="WW8Num12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3z0">
    <w:name w:val="WW8Num13z0"/>
    <w:rsid w:val="00377055"/>
    <w:rPr>
      <w:sz w:val="20"/>
      <w:szCs w:val="20"/>
    </w:rPr>
  </w:style>
  <w:style w:type="character" w:customStyle="1" w:styleId="WW8Num14z0">
    <w:name w:val="WW8Num14z0"/>
    <w:rsid w:val="00377055"/>
    <w:rPr>
      <w:b w:val="0"/>
      <w:i w:val="0"/>
      <w:color w:val="000000"/>
      <w:sz w:val="16"/>
      <w:szCs w:val="16"/>
    </w:rPr>
  </w:style>
  <w:style w:type="character" w:customStyle="1" w:styleId="WW8Num14z1">
    <w:name w:val="WW8Num14z1"/>
    <w:rsid w:val="00377055"/>
    <w:rPr>
      <w:b w:val="0"/>
      <w:i w:val="0"/>
      <w:color w:val="000000"/>
      <w:sz w:val="21"/>
      <w:szCs w:val="21"/>
    </w:rPr>
  </w:style>
  <w:style w:type="character" w:customStyle="1" w:styleId="WW8Num14z2">
    <w:name w:val="WW8Num14z2"/>
    <w:rsid w:val="00377055"/>
    <w:rPr>
      <w:rFonts w:ascii="Wingdings" w:hAnsi="Wingdings"/>
    </w:rPr>
  </w:style>
  <w:style w:type="character" w:customStyle="1" w:styleId="WW8Num14z3">
    <w:name w:val="WW8Num14z3"/>
    <w:rsid w:val="00377055"/>
    <w:rPr>
      <w:rFonts w:ascii="Symbol" w:hAnsi="Symbol"/>
    </w:rPr>
  </w:style>
  <w:style w:type="character" w:customStyle="1" w:styleId="WW8Num14z4">
    <w:name w:val="WW8Num14z4"/>
    <w:rsid w:val="00377055"/>
    <w:rPr>
      <w:rFonts w:ascii="Courier New" w:hAnsi="Courier New" w:cs="Courier New"/>
    </w:rPr>
  </w:style>
  <w:style w:type="character" w:customStyle="1" w:styleId="WW8Num15z0">
    <w:name w:val="WW8Num15z0"/>
    <w:rsid w:val="00377055"/>
    <w:rPr>
      <w:b w:val="0"/>
      <w:i w:val="0"/>
      <w:color w:val="000000"/>
      <w:sz w:val="20"/>
      <w:szCs w:val="20"/>
    </w:rPr>
  </w:style>
  <w:style w:type="character" w:customStyle="1" w:styleId="WW8Num15z1">
    <w:name w:val="WW8Num15z1"/>
    <w:rsid w:val="00377055"/>
    <w:rPr>
      <w:b w:val="0"/>
      <w:i w:val="0"/>
      <w:color w:val="000000"/>
      <w:sz w:val="21"/>
      <w:szCs w:val="21"/>
    </w:rPr>
  </w:style>
  <w:style w:type="character" w:customStyle="1" w:styleId="WW8Num15z2">
    <w:name w:val="WW8Num15z2"/>
    <w:rsid w:val="00377055"/>
    <w:rPr>
      <w:rFonts w:ascii="Wingdings" w:hAnsi="Wingdings"/>
    </w:rPr>
  </w:style>
  <w:style w:type="character" w:customStyle="1" w:styleId="WW8Num15z3">
    <w:name w:val="WW8Num15z3"/>
    <w:rsid w:val="00377055"/>
    <w:rPr>
      <w:rFonts w:ascii="Symbol" w:hAnsi="Symbol"/>
    </w:rPr>
  </w:style>
  <w:style w:type="character" w:customStyle="1" w:styleId="WW8Num15z4">
    <w:name w:val="WW8Num15z4"/>
    <w:rsid w:val="00377055"/>
    <w:rPr>
      <w:rFonts w:ascii="Courier New" w:hAnsi="Courier New" w:cs="Courier New"/>
    </w:rPr>
  </w:style>
  <w:style w:type="character" w:customStyle="1" w:styleId="WW8Num16z0">
    <w:name w:val="WW8Num16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7z0">
    <w:name w:val="WW8Num17z0"/>
    <w:rsid w:val="00377055"/>
    <w:rPr>
      <w:sz w:val="20"/>
      <w:szCs w:val="20"/>
    </w:rPr>
  </w:style>
  <w:style w:type="character" w:customStyle="1" w:styleId="WW8Num18z0">
    <w:name w:val="WW8Num18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0">
    <w:name w:val="WW8Num19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19z1">
    <w:name w:val="WW8Num19z1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19z2">
    <w:name w:val="WW8Num19z2"/>
    <w:rsid w:val="00377055"/>
    <w:rPr>
      <w:b w:val="0"/>
      <w:i w:val="0"/>
      <w:sz w:val="20"/>
      <w:szCs w:val="20"/>
    </w:rPr>
  </w:style>
  <w:style w:type="character" w:customStyle="1" w:styleId="WW8Num20z0">
    <w:name w:val="WW8Num20z0"/>
    <w:rsid w:val="00377055"/>
    <w:rPr>
      <w:sz w:val="20"/>
      <w:szCs w:val="20"/>
    </w:rPr>
  </w:style>
  <w:style w:type="character" w:customStyle="1" w:styleId="WW8Num21z0">
    <w:name w:val="WW8Num21z0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2z0">
    <w:name w:val="WW8Num22z0"/>
    <w:rsid w:val="00377055"/>
    <w:rPr>
      <w:b w:val="0"/>
      <w:i w:val="0"/>
      <w:color w:val="000000"/>
      <w:sz w:val="20"/>
      <w:szCs w:val="20"/>
    </w:rPr>
  </w:style>
  <w:style w:type="character" w:customStyle="1" w:styleId="WW8Num22z1">
    <w:name w:val="WW8Num22z1"/>
    <w:rsid w:val="00377055"/>
    <w:rPr>
      <w:b w:val="0"/>
      <w:i w:val="0"/>
      <w:color w:val="000000"/>
      <w:sz w:val="21"/>
      <w:szCs w:val="21"/>
    </w:rPr>
  </w:style>
  <w:style w:type="character" w:customStyle="1" w:styleId="WW8Num22z2">
    <w:name w:val="WW8Num22z2"/>
    <w:rsid w:val="00377055"/>
    <w:rPr>
      <w:rFonts w:ascii="Wingdings" w:hAnsi="Wingdings"/>
    </w:rPr>
  </w:style>
  <w:style w:type="character" w:customStyle="1" w:styleId="WW8Num22z3">
    <w:name w:val="WW8Num22z3"/>
    <w:rsid w:val="00377055"/>
    <w:rPr>
      <w:rFonts w:ascii="Symbol" w:hAnsi="Symbol"/>
    </w:rPr>
  </w:style>
  <w:style w:type="character" w:customStyle="1" w:styleId="WW8Num22z4">
    <w:name w:val="WW8Num22z4"/>
    <w:rsid w:val="00377055"/>
    <w:rPr>
      <w:rFonts w:ascii="Courier New" w:hAnsi="Courier New" w:cs="Courier New"/>
    </w:rPr>
  </w:style>
  <w:style w:type="character" w:customStyle="1" w:styleId="WW8Num23z0">
    <w:name w:val="WW8Num23z0"/>
    <w:rsid w:val="00377055"/>
    <w:rPr>
      <w:rFonts w:ascii="Arial" w:hAnsi="Arial"/>
      <w:b w:val="0"/>
      <w:i w:val="0"/>
      <w:sz w:val="20"/>
      <w:szCs w:val="20"/>
    </w:rPr>
  </w:style>
  <w:style w:type="character" w:customStyle="1" w:styleId="WW8Num24z0">
    <w:name w:val="WW8Num24z0"/>
    <w:rsid w:val="00377055"/>
    <w:rPr>
      <w:rFonts w:ascii="Symbol" w:hAnsi="Symbol"/>
      <w:b w:val="0"/>
      <w:i w:val="0"/>
      <w:color w:val="000000"/>
      <w:sz w:val="16"/>
      <w:szCs w:val="16"/>
    </w:rPr>
  </w:style>
  <w:style w:type="character" w:customStyle="1" w:styleId="WW8Num24z1">
    <w:name w:val="WW8Num24z1"/>
    <w:rsid w:val="00377055"/>
    <w:rPr>
      <w:b w:val="0"/>
      <w:i w:val="0"/>
      <w:color w:val="000000"/>
      <w:sz w:val="21"/>
      <w:szCs w:val="21"/>
    </w:rPr>
  </w:style>
  <w:style w:type="character" w:customStyle="1" w:styleId="WW8Num24z2">
    <w:name w:val="WW8Num24z2"/>
    <w:rsid w:val="00377055"/>
    <w:rPr>
      <w:rFonts w:ascii="Wingdings" w:hAnsi="Wingdings"/>
    </w:rPr>
  </w:style>
  <w:style w:type="character" w:customStyle="1" w:styleId="WW8Num24z3">
    <w:name w:val="WW8Num24z3"/>
    <w:rsid w:val="00377055"/>
    <w:rPr>
      <w:rFonts w:ascii="Symbol" w:hAnsi="Symbol"/>
    </w:rPr>
  </w:style>
  <w:style w:type="character" w:customStyle="1" w:styleId="WW8Num24z4">
    <w:name w:val="WW8Num24z4"/>
    <w:rsid w:val="00377055"/>
    <w:rPr>
      <w:rFonts w:ascii="Courier New" w:hAnsi="Courier New" w:cs="Courier New"/>
    </w:rPr>
  </w:style>
  <w:style w:type="character" w:customStyle="1" w:styleId="WW-DefaultParagraphFont">
    <w:name w:val="WW-Default Paragraph Font"/>
    <w:rsid w:val="00377055"/>
  </w:style>
  <w:style w:type="character" w:customStyle="1" w:styleId="Teletype">
    <w:name w:val="Teletype"/>
    <w:rsid w:val="00377055"/>
    <w:rPr>
      <w:rFonts w:ascii="DejaVu Sans Mono" w:eastAsia="DejaVu Sans Mono" w:hAnsi="DejaVu Sans Mono" w:cs="DejaVu Sans Mono"/>
    </w:rPr>
  </w:style>
  <w:style w:type="character" w:styleId="Brojstranice">
    <w:name w:val="page number"/>
    <w:basedOn w:val="WW-DefaultParagraphFont"/>
    <w:rsid w:val="00377055"/>
  </w:style>
  <w:style w:type="character" w:customStyle="1" w:styleId="Bullets">
    <w:name w:val="Bullets"/>
    <w:rsid w:val="00377055"/>
    <w:rPr>
      <w:rFonts w:ascii="OpenSymbol" w:eastAsia="OpenSymbol" w:hAnsi="OpenSymbol" w:cs="OpenSymbol"/>
    </w:rPr>
  </w:style>
  <w:style w:type="character" w:customStyle="1" w:styleId="Grafikeoznake1">
    <w:name w:val="Grafičke oznake1"/>
    <w:rsid w:val="00377055"/>
    <w:rPr>
      <w:rFonts w:ascii="OpenSymbol" w:eastAsia="OpenSymbol" w:hAnsi="OpenSymbol" w:cs="OpenSymbol"/>
    </w:rPr>
  </w:style>
  <w:style w:type="paragraph" w:customStyle="1" w:styleId="Naslov1">
    <w:name w:val="Naslov1"/>
    <w:basedOn w:val="Normal"/>
    <w:next w:val="Tijeloteksta"/>
    <w:rsid w:val="00377055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Tijeloteksta">
    <w:name w:val="Body Text"/>
    <w:basedOn w:val="Normal"/>
    <w:rsid w:val="00377055"/>
    <w:pPr>
      <w:spacing w:after="120"/>
    </w:pPr>
  </w:style>
  <w:style w:type="paragraph" w:styleId="Naslov">
    <w:name w:val="Title"/>
    <w:basedOn w:val="Naslov1"/>
    <w:next w:val="Podnaslov"/>
    <w:qFormat/>
    <w:rsid w:val="00377055"/>
  </w:style>
  <w:style w:type="paragraph" w:styleId="Podnaslov">
    <w:name w:val="Subtitle"/>
    <w:basedOn w:val="Naslov1"/>
    <w:next w:val="Tijeloteksta"/>
    <w:qFormat/>
    <w:rsid w:val="00377055"/>
    <w:pPr>
      <w:jc w:val="center"/>
    </w:pPr>
    <w:rPr>
      <w:i/>
      <w:iCs/>
    </w:rPr>
  </w:style>
  <w:style w:type="paragraph" w:styleId="Popis">
    <w:name w:val="List"/>
    <w:basedOn w:val="Tijeloteksta"/>
    <w:rsid w:val="00377055"/>
    <w:rPr>
      <w:rFonts w:ascii="Arial" w:hAnsi="Arial" w:cs="Tahoma"/>
    </w:rPr>
  </w:style>
  <w:style w:type="paragraph" w:customStyle="1" w:styleId="Opis">
    <w:name w:val="Opis"/>
    <w:basedOn w:val="Normal"/>
    <w:rsid w:val="00377055"/>
    <w:pPr>
      <w:suppressLineNumbers/>
      <w:spacing w:before="120" w:after="120"/>
    </w:pPr>
    <w:rPr>
      <w:rFonts w:ascii="Arial" w:hAnsi="Arial" w:cs="Lohit Hindi"/>
      <w:i/>
      <w:iCs/>
    </w:rPr>
  </w:style>
  <w:style w:type="paragraph" w:customStyle="1" w:styleId="Indeks">
    <w:name w:val="Indeks"/>
    <w:basedOn w:val="Normal"/>
    <w:rsid w:val="00377055"/>
    <w:pPr>
      <w:suppressLineNumbers/>
    </w:pPr>
    <w:rPr>
      <w:rFonts w:ascii="Arial" w:hAnsi="Arial" w:cs="Lohit Hindi"/>
    </w:rPr>
  </w:style>
  <w:style w:type="paragraph" w:customStyle="1" w:styleId="Heading">
    <w:name w:val="Heading"/>
    <w:basedOn w:val="Normal"/>
    <w:next w:val="Tijeloteksta"/>
    <w:rsid w:val="00377055"/>
    <w:pPr>
      <w:keepNext/>
      <w:spacing w:before="240" w:after="120"/>
    </w:pPr>
    <w:rPr>
      <w:rFonts w:ascii="Arial" w:eastAsia="DejaVu Sans" w:hAnsi="Arial" w:cs="Tahoma"/>
      <w:szCs w:val="28"/>
    </w:rPr>
  </w:style>
  <w:style w:type="paragraph" w:styleId="Opisslike">
    <w:name w:val="caption"/>
    <w:basedOn w:val="Normal"/>
    <w:qFormat/>
    <w:rsid w:val="00377055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Index">
    <w:name w:val="Index"/>
    <w:basedOn w:val="Normal"/>
    <w:rsid w:val="00377055"/>
    <w:pPr>
      <w:suppressLineNumbers/>
    </w:pPr>
    <w:rPr>
      <w:rFonts w:ascii="Arial" w:hAnsi="Arial" w:cs="Tahoma"/>
    </w:rPr>
  </w:style>
  <w:style w:type="paragraph" w:styleId="Zaglavlje">
    <w:name w:val="header"/>
    <w:basedOn w:val="Normal"/>
    <w:link w:val="ZaglavljeChar"/>
    <w:uiPriority w:val="99"/>
    <w:rsid w:val="0037705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377055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Normal"/>
    <w:rsid w:val="00377055"/>
    <w:pPr>
      <w:suppressLineNumbers/>
    </w:pPr>
  </w:style>
  <w:style w:type="paragraph" w:customStyle="1" w:styleId="TableHeading">
    <w:name w:val="Table Heading"/>
    <w:basedOn w:val="TableContents"/>
    <w:rsid w:val="00377055"/>
    <w:pPr>
      <w:jc w:val="center"/>
    </w:pPr>
    <w:rPr>
      <w:b/>
      <w:bCs/>
    </w:rPr>
  </w:style>
  <w:style w:type="paragraph" w:customStyle="1" w:styleId="Framecontents">
    <w:name w:val="Frame contents"/>
    <w:basedOn w:val="Tijeloteksta"/>
    <w:rsid w:val="00377055"/>
  </w:style>
  <w:style w:type="paragraph" w:customStyle="1" w:styleId="Sadrajitablice">
    <w:name w:val="Sadržaji tablice"/>
    <w:basedOn w:val="Normal"/>
    <w:rsid w:val="00377055"/>
    <w:pPr>
      <w:suppressLineNumbers/>
    </w:pPr>
  </w:style>
  <w:style w:type="paragraph" w:customStyle="1" w:styleId="Naslovtablice">
    <w:name w:val="Naslov tablice"/>
    <w:basedOn w:val="Sadrajitablice"/>
    <w:rsid w:val="00377055"/>
    <w:pPr>
      <w:jc w:val="center"/>
    </w:pPr>
    <w:rPr>
      <w:b/>
      <w:bCs/>
    </w:rPr>
  </w:style>
  <w:style w:type="character" w:styleId="Hiperveza">
    <w:name w:val="Hyperlink"/>
    <w:rsid w:val="00925D75"/>
    <w:rPr>
      <w:color w:val="0000FF"/>
      <w:u w:val="single"/>
    </w:rPr>
  </w:style>
  <w:style w:type="character" w:styleId="SlijeenaHiperveza">
    <w:name w:val="FollowedHyperlink"/>
    <w:rsid w:val="00925D75"/>
    <w:rPr>
      <w:color w:val="800080"/>
      <w:u w:val="single"/>
    </w:rPr>
  </w:style>
  <w:style w:type="paragraph" w:customStyle="1" w:styleId="SubTitle1">
    <w:name w:val="SubTitle 1"/>
    <w:basedOn w:val="Normal"/>
    <w:next w:val="SubTitle2"/>
    <w:rsid w:val="005654CC"/>
    <w:pPr>
      <w:suppressAutoHyphens w:val="0"/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SubTitle2">
    <w:name w:val="SubTitle 2"/>
    <w:basedOn w:val="Normal"/>
    <w:rsid w:val="005654CC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  <w:style w:type="character" w:styleId="Referencakomentara">
    <w:name w:val="annotation reference"/>
    <w:rsid w:val="005654CC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5654CC"/>
    <w:rPr>
      <w:sz w:val="20"/>
      <w:szCs w:val="20"/>
    </w:rPr>
  </w:style>
  <w:style w:type="character" w:customStyle="1" w:styleId="TekstkomentaraChar">
    <w:name w:val="Tekst komentara Char"/>
    <w:link w:val="Tekstkomentara"/>
    <w:rsid w:val="005654CC"/>
    <w:rPr>
      <w:lang w:eastAsia="ar-SA"/>
    </w:rPr>
  </w:style>
  <w:style w:type="paragraph" w:styleId="Predmetkomentara">
    <w:name w:val="annotation subject"/>
    <w:basedOn w:val="Tekstkomentara"/>
    <w:next w:val="Tekstkomentara"/>
    <w:link w:val="PredmetkomentaraChar"/>
    <w:rsid w:val="005654CC"/>
    <w:rPr>
      <w:b/>
      <w:bCs/>
    </w:rPr>
  </w:style>
  <w:style w:type="character" w:customStyle="1" w:styleId="PredmetkomentaraChar">
    <w:name w:val="Predmet komentara Char"/>
    <w:link w:val="Predmetkomentara"/>
    <w:rsid w:val="005654CC"/>
    <w:rPr>
      <w:b/>
      <w:bCs/>
      <w:lang w:eastAsia="ar-SA"/>
    </w:rPr>
  </w:style>
  <w:style w:type="paragraph" w:styleId="Tekstbalonia">
    <w:name w:val="Balloon Text"/>
    <w:basedOn w:val="Normal"/>
    <w:link w:val="TekstbaloniaChar"/>
    <w:rsid w:val="005654C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5654CC"/>
    <w:rPr>
      <w:rFonts w:ascii="Tahoma" w:hAnsi="Tahoma" w:cs="Tahoma"/>
      <w:sz w:val="16"/>
      <w:szCs w:val="16"/>
      <w:lang w:eastAsia="ar-SA"/>
    </w:rPr>
  </w:style>
  <w:style w:type="character" w:customStyle="1" w:styleId="PodnojeChar">
    <w:name w:val="Podnožje Char"/>
    <w:link w:val="Podnoje"/>
    <w:uiPriority w:val="99"/>
    <w:rsid w:val="00D23DF2"/>
    <w:rPr>
      <w:sz w:val="24"/>
      <w:szCs w:val="24"/>
      <w:lang w:eastAsia="ar-SA"/>
    </w:rPr>
  </w:style>
  <w:style w:type="character" w:customStyle="1" w:styleId="ZaglavljeChar">
    <w:name w:val="Zaglavlje Char"/>
    <w:link w:val="Zaglavlje"/>
    <w:uiPriority w:val="99"/>
    <w:rsid w:val="00F72F12"/>
    <w:rPr>
      <w:sz w:val="24"/>
      <w:szCs w:val="24"/>
      <w:lang w:eastAsia="ar-SA"/>
    </w:rPr>
  </w:style>
  <w:style w:type="character" w:styleId="Naglaeno">
    <w:name w:val="Strong"/>
    <w:qFormat/>
    <w:rsid w:val="00FE6027"/>
    <w:rPr>
      <w:b/>
      <w:bCs/>
    </w:rPr>
  </w:style>
  <w:style w:type="paragraph" w:styleId="Tekstfusnote">
    <w:name w:val="footnote text"/>
    <w:basedOn w:val="Normal"/>
    <w:link w:val="TekstfusnoteChar"/>
    <w:rsid w:val="000D09F0"/>
    <w:rPr>
      <w:sz w:val="20"/>
      <w:szCs w:val="20"/>
    </w:rPr>
  </w:style>
  <w:style w:type="character" w:customStyle="1" w:styleId="TekstfusnoteChar">
    <w:name w:val="Tekst fusnote Char"/>
    <w:link w:val="Tekstfusnote"/>
    <w:rsid w:val="000D09F0"/>
    <w:rPr>
      <w:lang w:eastAsia="ar-SA"/>
    </w:rPr>
  </w:style>
  <w:style w:type="character" w:styleId="Referencafusnote">
    <w:name w:val="footnote reference"/>
    <w:rsid w:val="000D09F0"/>
    <w:rPr>
      <w:vertAlign w:val="superscript"/>
    </w:rPr>
  </w:style>
  <w:style w:type="table" w:styleId="Reetkatablice">
    <w:name w:val="Table Grid"/>
    <w:basedOn w:val="Obinatablica"/>
    <w:rsid w:val="00D92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Style">
    <w:name w:val="Default Style"/>
    <w:rsid w:val="00375995"/>
    <w:pPr>
      <w:suppressAutoHyphens/>
      <w:spacing w:after="200" w:line="276" w:lineRule="auto"/>
    </w:pPr>
    <w:rPr>
      <w:rFonts w:ascii="Calibri" w:eastAsia="DejaVu Sans" w:hAnsi="Calibri"/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3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7766E-D84F-4969-854B-2B39A967A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1485</Words>
  <Characters>8465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LaraDombaj</cp:lastModifiedBy>
  <cp:revision>25</cp:revision>
  <cp:lastPrinted>2016-02-04T11:58:00Z</cp:lastPrinted>
  <dcterms:created xsi:type="dcterms:W3CDTF">2019-02-04T12:49:00Z</dcterms:created>
  <dcterms:modified xsi:type="dcterms:W3CDTF">2022-09-28T10:54:00Z</dcterms:modified>
</cp:coreProperties>
</file>